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right"/>
        <w:ind w:right="114"/>
      </w:pPr>
      <w:r>
        <w:rPr>
          <w:rFonts w:cs="Perpetua" w:hAnsi="Perpetua" w:eastAsia="Perpetua" w:ascii="Perpetua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right"/>
        <w:ind w:right="163"/>
      </w:pP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right"/>
        <w:spacing w:before="71"/>
        <w:ind w:left="7565" w:right="162" w:firstLine="698"/>
      </w:pPr>
      <w:r>
        <w:pict>
          <v:group style="position:absolute;margin-left:56.16pt;margin-top:69.24pt;width:326.88pt;height:0pt;mso-position-horizontal-relative:page;mso-position-vertical-relative:page;z-index:-183" coordorigin="1123,1385" coordsize="6538,0">
            <v:shape style="position:absolute;left:1123;top:1385;width:6538;height:0" coordorigin="1123,1385" coordsize="6538,0" path="m1123,1385l7661,1385e" filled="f" stroked="t" strokeweight="1.06pt" strokecolor="#000000">
              <v:path arrowok="t"/>
            </v:shape>
            <w10:wrap type="none"/>
          </v:group>
        </w:pict>
      </w:r>
      <w:r>
        <w:rPr>
          <w:rFonts w:cs="Perpetua" w:hAnsi="Perpetua" w:eastAsia="Perpetua" w:ascii="Perpetua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!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&amp;&amp;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512"/>
          <w:sz w:val="22"/>
          <w:szCs w:val="22"/>
        </w:rPr>
        <w:t>'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Perpetua" w:hAnsi="Perpetua" w:eastAsia="Perpetua" w:ascii="Perpetua"/>
          <w:sz w:val="12"/>
          <w:szCs w:val="12"/>
        </w:rPr>
        <w:tabs>
          <w:tab w:pos="10060" w:val="left"/>
        </w:tabs>
        <w:jc w:val="left"/>
        <w:ind w:left="112"/>
      </w:pPr>
      <w:r>
        <w:rPr>
          <w:rFonts w:cs="Perpetua" w:hAnsi="Perpetua" w:eastAsia="Perpetua" w:ascii="Perpetua"/>
          <w:b/>
          <w:w w:val="226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9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7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318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-1"/>
          <w:w w:val="249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7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99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40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90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318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1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2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9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4"/>
          <w:szCs w:val="24"/>
        </w:rPr>
        <w:t>          </w:t>
      </w:r>
      <w:r>
        <w:rPr>
          <w:rFonts w:cs="Perpetua" w:hAnsi="Perpetua" w:eastAsia="Perpetua" w:ascii="Perpetua"/>
          <w:b/>
          <w:spacing w:val="-7"/>
          <w:w w:val="100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-7"/>
          <w:w w:val="208"/>
          <w:position w:val="10"/>
          <w:sz w:val="12"/>
          <w:szCs w:val="12"/>
        </w:rPr>
      </w:r>
      <w:r>
        <w:rPr>
          <w:rFonts w:cs="Perpetua" w:hAnsi="Perpetua" w:eastAsia="Perpetua" w:ascii="Perpetua"/>
          <w:b/>
          <w:spacing w:val="-27"/>
          <w:w w:val="208"/>
          <w:position w:val="10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-27"/>
          <w:w w:val="208"/>
          <w:position w:val="10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99"/>
          <w:position w:val="10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0"/>
          <w:w w:val="99"/>
          <w:position w:val="10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208"/>
          <w:position w:val="10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0"/>
          <w:w w:val="100"/>
          <w:position w:val="10"/>
          <w:sz w:val="12"/>
          <w:szCs w:val="12"/>
          <w:u w:val="thick" w:color="000000"/>
        </w:rPr>
        <w:tab/>
      </w:r>
      <w:r>
        <w:rPr>
          <w:rFonts w:cs="Perpetua" w:hAnsi="Perpetua" w:eastAsia="Perpetua" w:ascii="Perpetua"/>
          <w:b/>
          <w:spacing w:val="0"/>
          <w:w w:val="100"/>
          <w:position w:val="10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100"/>
          <w:position w:val="10"/>
          <w:sz w:val="12"/>
          <w:szCs w:val="12"/>
        </w:rPr>
      </w:r>
      <w:r>
        <w:rPr>
          <w:rFonts w:cs="Perpetua" w:hAnsi="Perpetua" w:eastAsia="Perpetua" w:ascii="Perpetua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3"/>
        <w:ind w:left="112"/>
        <w:sectPr>
          <w:pgSz w:w="12240" w:h="15840"/>
          <w:pgMar w:top="780" w:bottom="280" w:left="1040" w:right="940"/>
        </w:sectPr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4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2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4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4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pict>
          <v:group style="position:absolute;margin-left:52.14pt;margin-top:-85.0202pt;width:122.52pt;height:174.12pt;mso-position-horizontal-relative:page;mso-position-vertical-relative:paragraph;z-index:-182" coordorigin="1043,-1700" coordsize="2450,3482">
            <v:shape style="position:absolute;left:1044;top:-1699;width:2448;height:3480" coordorigin="1044,-1699" coordsize="2448,3480" path="m1044,1781l3492,1781,3492,-1699,1044,-1699,1044,1781xe" filled="t" fillcolor="#E6E6E6" stroked="f">
              <v:path arrowok="t"/>
              <v:fill/>
            </v:shape>
            <v:shape style="position:absolute;left:1152;top:-1699;width:2232;height:331" coordorigin="1152,-1699" coordsize="2232,331" path="m1152,-1368l3384,-1368,3384,-1699,1152,-1699,1152,-1368xe" filled="t" fillcolor="#E6E6E6" stroked="f">
              <v:path arrowok="t"/>
              <v:fill/>
            </v:shape>
            <v:shape style="position:absolute;left:1152;top:-1368;width:2232;height:312" coordorigin="1152,-1368" coordsize="2232,312" path="m1152,-1056l3384,-1056,3384,-1368,1152,-1368,1152,-1056xe" filled="t" fillcolor="#E6E6E6" stroked="f">
              <v:path arrowok="t"/>
              <v:fill/>
            </v:shape>
            <v:shape style="position:absolute;left:1152;top:-1056;width:2232;height:252" coordorigin="1152,-1056" coordsize="2232,252" path="m1152,-804l3384,-804,3384,-1056,1152,-1056,1152,-804xe" filled="t" fillcolor="#E6E6E6" stroked="f">
              <v:path arrowok="t"/>
              <v:fill/>
            </v:shape>
            <v:shape style="position:absolute;left:1152;top:-804;width:2232;height:312" coordorigin="1152,-804" coordsize="2232,312" path="m1152,-492l3384,-492,3384,-804,1152,-804,1152,-492xe" filled="t" fillcolor="#E6E6E6" stroked="f">
              <v:path arrowok="t"/>
              <v:fill/>
            </v:shape>
            <v:shape style="position:absolute;left:1152;top:-492;width:2232;height:312" coordorigin="1152,-492" coordsize="2232,312" path="m1152,-180l3384,-180,3384,-492,1152,-492,1152,-180xe" filled="t" fillcolor="#E6E6E6" stroked="f">
              <v:path arrowok="t"/>
              <v:fill/>
            </v:shape>
            <v:shape style="position:absolute;left:1152;top:-180;width:2232;height:312" coordorigin="1152,-180" coordsize="2232,312" path="m1152,132l3384,132,3384,-180,1152,-180,1152,132xe" filled="t" fillcolor="#E6E6E6" stroked="f">
              <v:path arrowok="t"/>
              <v:fill/>
            </v:shape>
            <v:shape style="position:absolute;left:1152;top:132;width:2232;height:252" coordorigin="1152,132" coordsize="2232,252" path="m1152,384l3384,384,3384,132,1152,132,1152,384xe" filled="t" fillcolor="#E6E6E6" stroked="f">
              <v:path arrowok="t"/>
              <v:fill/>
            </v:shape>
            <v:shape style="position:absolute;left:1152;top:384;width:2232;height:312" coordorigin="1152,384" coordsize="2232,312" path="m1152,696l3384,696,3384,384,1152,384,1152,696xe" filled="t" fillcolor="#E6E6E6" stroked="f">
              <v:path arrowok="t"/>
              <v:fill/>
            </v:shape>
            <v:shape style="position:absolute;left:1152;top:696;width:2232;height:312" coordorigin="1152,696" coordsize="2232,312" path="m1152,1008l3384,1008,3384,696,1152,696,1152,1008xe" filled="t" fillcolor="#E6E6E6" stroked="f">
              <v:path arrowok="t"/>
              <v:fill/>
            </v:shape>
            <v:shape style="position:absolute;left:1152;top:1008;width:2232;height:312" coordorigin="1152,1008" coordsize="2232,312" path="m1152,1320l3384,1320,3384,1008,1152,1008,1152,1320xe" filled="t" fillcolor="#E6E6E6" stroked="f">
              <v:path arrowok="t"/>
              <v:fill/>
            </v:shape>
            <v:shape style="position:absolute;left:1152;top:1320;width:2232;height:353" coordorigin="1152,1320" coordsize="2232,353" path="m1152,1673l3384,1673,3384,1320,1152,1320,1152,1673xe" filled="t" fillcolor="#E6E6E6" stroked="f">
              <v:path arrowok="t"/>
              <v:fill/>
            </v:shape>
            <w10:wrap type="none"/>
          </v:group>
        </w:pict>
      </w:r>
      <w:r>
        <w:rPr>
          <w:rFonts w:cs="Perpetua" w:hAnsi="Perpetua" w:eastAsia="Perpetua" w:ascii="Perpetua"/>
          <w:i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spacing w:val="1"/>
          <w:w w:val="24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 w:right="-53"/>
      </w:pPr>
      <w:r>
        <w:rPr>
          <w:rFonts w:cs="Perpetua" w:hAnsi="Perpetua" w:eastAsia="Perpetua" w:ascii="Perpetua"/>
          <w:i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214"/>
          <w:sz w:val="22"/>
          <w:szCs w:val="22"/>
        </w:rPr>
        <w:t>!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4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4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i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82"/>
          <w:sz w:val="22"/>
          <w:szCs w:val="22"/>
        </w:rPr>
        <w:t>"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57"/>
        <w:ind w:left="112"/>
      </w:pPr>
      <w:r>
        <w:rPr>
          <w:rFonts w:cs="Perpetua" w:hAnsi="Perpetua" w:eastAsia="Perpetua" w:ascii="Perpetua"/>
          <w:i/>
          <w:w w:val="39"/>
          <w:sz w:val="22"/>
          <w:szCs w:val="22"/>
        </w:rPr>
        <w:t>#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84"/>
      </w:pPr>
      <w:r>
        <w:br w:type="column"/>
      </w:r>
      <w:r>
        <w:rPr>
          <w:rFonts w:cs="Times New Roman" w:hAnsi="Times New Roman" w:eastAsia="Times New Roman" w:ascii="Times New Roman"/>
          <w:w w:val="357"/>
          <w:sz w:val="22"/>
          <w:szCs w:val="22"/>
        </w:rPr>
        <w:t> </w:t>
      </w:r>
      <w:r>
        <w:rPr>
          <w:rFonts w:cs="Arial" w:hAnsi="Arial" w:eastAsia="Arial" w:ascii="Arial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 </w:t>
      </w:r>
      <w:r>
        <w:rPr>
          <w:rFonts w:cs="Perpetua" w:hAnsi="Perpetua" w:eastAsia="Perpetua" w:ascii="Perpetua"/>
          <w:b/>
          <w:spacing w:val="-2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3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0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w w:val="357"/>
          <w:sz w:val="22"/>
          <w:szCs w:val="22"/>
        </w:rPr>
        <w:t> </w:t>
      </w:r>
      <w:r>
        <w:rPr>
          <w:rFonts w:cs="Arial" w:hAnsi="Arial" w:eastAsia="Arial" w:ascii="Arial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5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4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4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5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4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4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-4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3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2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2"/>
          <w:w w:val="354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99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 </w:t>
      </w:r>
      <w:r>
        <w:rPr>
          <w:rFonts w:cs="Arial" w:hAnsi="Arial" w:eastAsia="Arial" w:ascii="Arial"/>
          <w:spacing w:val="-21"/>
          <w:w w:val="100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-1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77"/>
          <w:sz w:val="22"/>
          <w:szCs w:val="22"/>
        </w:rPr>
        <w:t>,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51"/>
          <w:sz w:val="22"/>
          <w:szCs w:val="22"/>
        </w:rPr>
        <w:t>-</w:t>
      </w:r>
      <w:r>
        <w:rPr>
          <w:rFonts w:cs="Perpetua" w:hAnsi="Perpetua" w:eastAsia="Perpetua" w:ascii="Perpetua"/>
          <w:b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2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-2"/>
          <w:w w:val="151"/>
          <w:sz w:val="22"/>
          <w:szCs w:val="22"/>
        </w:rPr>
        <w:t>-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360"/>
      </w:pP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63"/>
          <w:sz w:val="22"/>
          <w:szCs w:val="22"/>
        </w:rPr>
        <w:t>1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))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2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19"/>
          <w:szCs w:val="19"/>
        </w:rPr>
        <w:jc w:val="left"/>
        <w:ind w:left="360"/>
        <w:sectPr>
          <w:type w:val="continuous"/>
          <w:pgSz w:w="12240" w:h="15840"/>
          <w:pgMar w:top="780" w:bottom="280" w:left="1040" w:right="940"/>
          <w:cols w:num="2" w:equalWidth="off">
            <w:col w:w="1888" w:space="672"/>
            <w:col w:w="7700"/>
          </w:cols>
        </w:sectPr>
      </w:pPr>
      <w:r>
        <w:rPr>
          <w:rFonts w:cs="Perpetua" w:hAnsi="Perpetua" w:eastAsia="Perpetua" w:ascii="Perpetua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99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99"/>
          <w:sz w:val="19"/>
          <w:szCs w:val="19"/>
        </w:rPr>
        <w:t> </w:t>
      </w:r>
      <w:r>
        <w:rPr>
          <w:rFonts w:cs="Perpetua" w:hAnsi="Perpetua" w:eastAsia="Perpetua" w:ascii="Perpetua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Perpetua" w:hAnsi="Perpetua" w:eastAsia="Perpetua" w:ascii="Perpetua"/>
          <w:sz w:val="12"/>
          <w:szCs w:val="12"/>
        </w:rPr>
        <w:tabs>
          <w:tab w:pos="10060" w:val="left"/>
        </w:tabs>
        <w:jc w:val="left"/>
        <w:ind w:left="112"/>
      </w:pPr>
      <w:r>
        <w:rPr>
          <w:rFonts w:cs="Perpetua" w:hAnsi="Perpetua" w:eastAsia="Perpetua" w:ascii="Perpetua"/>
          <w:b/>
          <w:w w:val="240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90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318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1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02"/>
          <w:sz w:val="19"/>
          <w:szCs w:val="19"/>
        </w:rPr>
        <w:t>  </w:t>
      </w:r>
      <w:r>
        <w:rPr>
          <w:rFonts w:cs="Perpetua" w:hAnsi="Perpetua" w:eastAsia="Perpetua" w:ascii="Perpetua"/>
          <w:b/>
          <w:spacing w:val="0"/>
          <w:w w:val="161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318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99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6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9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39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0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7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2"/>
          <w:w w:val="225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9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4"/>
          <w:szCs w:val="24"/>
        </w:rPr>
        <w:t>           </w:t>
      </w:r>
      <w:r>
        <w:rPr>
          <w:rFonts w:cs="Perpetua" w:hAnsi="Perpetua" w:eastAsia="Perpetua" w:ascii="Perpetua"/>
          <w:b/>
          <w:spacing w:val="4"/>
          <w:w w:val="100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4"/>
          <w:w w:val="208"/>
          <w:position w:val="10"/>
          <w:sz w:val="12"/>
          <w:szCs w:val="12"/>
        </w:rPr>
      </w:r>
      <w:r>
        <w:rPr>
          <w:rFonts w:cs="Perpetua" w:hAnsi="Perpetua" w:eastAsia="Perpetua" w:ascii="Perpetua"/>
          <w:b/>
          <w:spacing w:val="-27"/>
          <w:w w:val="208"/>
          <w:position w:val="10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-27"/>
          <w:w w:val="208"/>
          <w:position w:val="10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99"/>
          <w:position w:val="10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0"/>
          <w:w w:val="99"/>
          <w:position w:val="10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208"/>
          <w:position w:val="10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0"/>
          <w:w w:val="100"/>
          <w:position w:val="10"/>
          <w:sz w:val="12"/>
          <w:szCs w:val="12"/>
          <w:u w:val="thick" w:color="000000"/>
        </w:rPr>
        <w:tab/>
      </w:r>
      <w:r>
        <w:rPr>
          <w:rFonts w:cs="Perpetua" w:hAnsi="Perpetua" w:eastAsia="Perpetua" w:ascii="Perpetua"/>
          <w:b/>
          <w:spacing w:val="0"/>
          <w:w w:val="100"/>
          <w:position w:val="10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100"/>
          <w:position w:val="10"/>
          <w:sz w:val="12"/>
          <w:szCs w:val="12"/>
        </w:rPr>
      </w:r>
      <w:r>
        <w:rPr>
          <w:rFonts w:cs="Perpetua" w:hAnsi="Perpetua" w:eastAsia="Perpetua" w:ascii="Perpetua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5"/>
        <w:ind w:left="112"/>
      </w:pPr>
      <w:r>
        <w:rPr>
          <w:rFonts w:cs="Perpetua" w:hAnsi="Perpetua" w:eastAsia="Perpetua" w:ascii="Perpetua"/>
          <w:b/>
          <w:spacing w:val="1"/>
          <w:w w:val="24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</w:t>
      </w:r>
      <w:r>
        <w:rPr>
          <w:rFonts w:cs="Perpetua" w:hAnsi="Perpetua" w:eastAsia="Perpetua" w:ascii="Perpetua"/>
          <w:spacing w:val="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-2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9"/>
          <w:sz w:val="22"/>
          <w:szCs w:val="22"/>
        </w:rPr>
        <w:t>3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i/>
          <w:spacing w:val="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3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3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32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4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/>
      </w:pPr>
      <w:r>
        <w:rPr>
          <w:rFonts w:cs="Perpetua" w:hAnsi="Perpetua" w:eastAsia="Perpetua" w:ascii="Perpetua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79"/>
          <w:sz w:val="22"/>
          <w:szCs w:val="22"/>
        </w:rPr>
        <w:t>5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45"/>
          <w:sz w:val="22"/>
          <w:szCs w:val="22"/>
        </w:rPr>
        <w:t>6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&amp;&amp;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w w:val="100"/>
          <w:sz w:val="22"/>
          <w:szCs w:val="22"/>
        </w:rPr>
        <w:t>00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/>
      </w:pPr>
      <w:r>
        <w:rPr>
          <w:rFonts w:cs="Perpetua" w:hAnsi="Perpetua" w:eastAsia="Perpetua" w:ascii="Perpetua"/>
          <w:w w:val="273"/>
          <w:sz w:val="22"/>
          <w:szCs w:val="22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  <w:t>*</w:t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  <w:t>7</w:t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  <w:t>8</w:t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-3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3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9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-3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center"/>
        <w:spacing w:before="2"/>
        <w:ind w:left="363" w:right="606"/>
      </w:pP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89"/>
          <w:sz w:val="22"/>
          <w:szCs w:val="22"/>
        </w:rPr>
        <w:t>: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-1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1"/>
          <w:w w:val="141"/>
          <w:sz w:val="22"/>
          <w:szCs w:val="22"/>
        </w:rPr>
        <w:t>.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2"/>
          <w:w w:val="143"/>
          <w:sz w:val="22"/>
          <w:szCs w:val="22"/>
        </w:rPr>
        <w:t>/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2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41"/>
          <w:sz w:val="22"/>
          <w:szCs w:val="22"/>
        </w:rPr>
        <w:t>.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))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400"/>
      </w:pPr>
      <w:r>
        <w:rPr>
          <w:rFonts w:cs="Perpetua" w:hAnsi="Perpetua" w:eastAsia="Perpetua" w:ascii="Perpetua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0"/>
          <w:w w:val="32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-2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400"/>
      </w:pPr>
      <w:r>
        <w:rPr>
          <w:rFonts w:cs="Perpetua" w:hAnsi="Perpetua" w:eastAsia="Perpetua" w:ascii="Perpetua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;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lineRule="exact" w:line="240"/>
        <w:ind w:left="400"/>
      </w:pPr>
      <w:r>
        <w:rPr>
          <w:rFonts w:cs="Perpetua" w:hAnsi="Perpetua" w:eastAsia="Perpetua" w:ascii="Perpetua"/>
          <w:position w:val="1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95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position w:val="1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1"/>
          <w:sz w:val="22"/>
          <w:szCs w:val="22"/>
        </w:rPr>
        <w:t>0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5"/>
          <w:position w:val="1"/>
          <w:sz w:val="22"/>
          <w:szCs w:val="22"/>
        </w:rPr>
        <w:t>$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6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8"/>
        <w:ind w:left="112"/>
      </w:pPr>
      <w:r>
        <w:rPr>
          <w:rFonts w:cs="Perpetua" w:hAnsi="Perpetua" w:eastAsia="Perpetua" w:ascii="Perpetua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lineRule="exact" w:line="260"/>
        <w:ind w:left="112"/>
      </w:pPr>
      <w:r>
        <w:rPr>
          <w:rFonts w:cs="Perpetua" w:hAnsi="Perpetua" w:eastAsia="Perpetua" w:ascii="Perpetua"/>
          <w:b/>
          <w:spacing w:val="1"/>
          <w:w w:val="295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74"/>
          <w:position w:val="2"/>
          <w:sz w:val="24"/>
          <w:szCs w:val="24"/>
        </w:rPr>
        <w:t>&amp;</w:t>
      </w:r>
      <w:r>
        <w:rPr>
          <w:rFonts w:cs="Perpetua" w:hAnsi="Perpetua" w:eastAsia="Perpetua" w:ascii="Perpetua"/>
          <w:b/>
          <w:spacing w:val="0"/>
          <w:w w:val="108"/>
          <w:position w:val="2"/>
          <w:sz w:val="24"/>
          <w:szCs w:val="24"/>
        </w:rPr>
        <w:t>0</w:t>
      </w:r>
      <w:r>
        <w:rPr>
          <w:rFonts w:cs="Perpetua" w:hAnsi="Perpetua" w:eastAsia="Perpetua" w:ascii="Perpetua"/>
          <w:b/>
          <w:spacing w:val="1"/>
          <w:w w:val="203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2"/>
          <w:position w:val="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59"/>
          <w:position w:val="2"/>
          <w:sz w:val="24"/>
          <w:szCs w:val="24"/>
        </w:rPr>
        <w:t>%</w:t>
      </w:r>
      <w:r>
        <w:rPr>
          <w:rFonts w:cs="Perpetua" w:hAnsi="Perpetua" w:eastAsia="Perpetua" w:ascii="Perpetua"/>
          <w:b/>
          <w:spacing w:val="0"/>
          <w:w w:val="74"/>
          <w:position w:val="2"/>
          <w:sz w:val="24"/>
          <w:szCs w:val="24"/>
        </w:rPr>
        <w:t>&amp;</w:t>
      </w:r>
      <w:r>
        <w:rPr>
          <w:rFonts w:cs="Perpetua" w:hAnsi="Perpetua" w:eastAsia="Perpetua" w:ascii="Perpetua"/>
          <w:b/>
          <w:spacing w:val="1"/>
          <w:w w:val="9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401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03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-1"/>
          <w:w w:val="67"/>
          <w:position w:val="2"/>
          <w:sz w:val="24"/>
          <w:szCs w:val="24"/>
        </w:rPr>
        <w:t>*</w:t>
      </w:r>
      <w:r>
        <w:rPr>
          <w:rFonts w:cs="Perpetua" w:hAnsi="Perpetua" w:eastAsia="Perpetua" w:ascii="Perpetua"/>
          <w:b/>
          <w:spacing w:val="1"/>
          <w:w w:val="60"/>
          <w:position w:val="2"/>
          <w:sz w:val="24"/>
          <w:szCs w:val="24"/>
        </w:rPr>
        <w:t>+</w:t>
      </w:r>
      <w:r>
        <w:rPr>
          <w:rFonts w:cs="Perpetua" w:hAnsi="Perpetua" w:eastAsia="Perpetua" w:ascii="Perpetua"/>
          <w:b/>
          <w:spacing w:val="0"/>
          <w:w w:val="12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20"/>
          <w:position w:val="2"/>
          <w:sz w:val="24"/>
          <w:szCs w:val="24"/>
        </w:rPr>
        <w:t>1</w:t>
      </w:r>
      <w:r>
        <w:rPr>
          <w:rFonts w:cs="Perpetua" w:hAnsi="Perpetua" w:eastAsia="Perpetua" w:ascii="Perpetua"/>
          <w:b/>
          <w:spacing w:val="1"/>
          <w:w w:val="9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4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59"/>
          <w:position w:val="2"/>
          <w:sz w:val="24"/>
          <w:szCs w:val="24"/>
        </w:rPr>
        <w:t>%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-3"/>
          <w:w w:val="24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2"/>
          <w:position w:val="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!</w:t>
      </w:r>
      <w:r>
        <w:rPr>
          <w:rFonts w:cs="Perpetua" w:hAnsi="Perpetua" w:eastAsia="Perpetua" w:ascii="Perpetua"/>
          <w:b/>
          <w:spacing w:val="0"/>
          <w:w w:val="12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!</w:t>
      </w:r>
      <w:r>
        <w:rPr>
          <w:rFonts w:cs="Perpetua" w:hAnsi="Perpetua" w:eastAsia="Perpetua" w:ascii="Perpetua"/>
          <w:b/>
          <w:spacing w:val="0"/>
          <w:w w:val="226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21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15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9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161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2"/>
          <w:position w:val="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15"/>
          <w:position w:val="2"/>
          <w:sz w:val="24"/>
          <w:szCs w:val="24"/>
        </w:rPr>
        <w:t> 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position w:val="2"/>
          <w:sz w:val="22"/>
          <w:szCs w:val="22"/>
        </w:rPr>
        <w:t>+</w:t>
      </w:r>
      <w:r>
        <w:rPr>
          <w:rFonts w:cs="Perpetua" w:hAnsi="Perpetua" w:eastAsia="Perpetua" w:ascii="Perpetua"/>
          <w:spacing w:val="-2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2"/>
          <w:sz w:val="22"/>
          <w:szCs w:val="22"/>
        </w:rPr>
        <w:t>                                                                              </w:t>
      </w:r>
      <w:r>
        <w:rPr>
          <w:rFonts w:cs="Perpetua" w:hAnsi="Perpetua" w:eastAsia="Perpetua" w:ascii="Perpetua"/>
          <w:spacing w:val="-15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2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9"/>
          <w:position w:val="2"/>
          <w:sz w:val="22"/>
          <w:szCs w:val="22"/>
        </w:rPr>
        <w:t>3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2"/>
          <w:sz w:val="22"/>
          <w:szCs w:val="22"/>
        </w:rPr>
        <w:t>    </w:t>
      </w:r>
      <w:r>
        <w:rPr>
          <w:rFonts w:cs="Perpetua" w:hAnsi="Perpetua" w:eastAsia="Perpetua" w:ascii="Perpetua"/>
          <w:spacing w:val="-2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i/>
          <w:spacing w:val="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3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4</w:t>
      </w:r>
      <w:r>
        <w:rPr>
          <w:rFonts w:cs="Perpetua" w:hAnsi="Perpetua" w:eastAsia="Perpetua" w:ascii="Perpetua"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7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2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2"/>
        <w:ind w:left="112"/>
      </w:pPr>
      <w:r>
        <w:rPr>
          <w:rFonts w:cs="Perpetua" w:hAnsi="Perpetua" w:eastAsia="Perpetua" w:ascii="Perpetua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/>
      </w:pP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/>
      </w:pPr>
      <w:r>
        <w:rPr>
          <w:rFonts w:cs="Perpetua" w:hAnsi="Perpetua" w:eastAsia="Perpetua" w:ascii="Perpetua"/>
          <w:w w:val="273"/>
          <w:sz w:val="22"/>
          <w:szCs w:val="22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  <w:t>*</w:t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  <w:t>7</w:t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  <w:t>8</w:t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4"/>
        <w:ind w:left="112"/>
      </w:pPr>
      <w:r>
        <w:rPr>
          <w:rFonts w:cs="Times New Roman" w:hAnsi="Times New Roman" w:eastAsia="Times New Roman" w:ascii="Times New Roman"/>
          <w:w w:val="221"/>
          <w:sz w:val="22"/>
          <w:szCs w:val="22"/>
        </w:rPr>
        <w:t> </w:t>
      </w:r>
      <w:r>
        <w:rPr>
          <w:rFonts w:cs="Arial" w:hAnsi="Arial" w:eastAsia="Arial" w:ascii="Arial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400"/>
      </w:pP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4"/>
        <w:ind w:left="112"/>
      </w:pPr>
      <w:r>
        <w:rPr>
          <w:rFonts w:cs="Times New Roman" w:hAnsi="Times New Roman" w:eastAsia="Times New Roman" w:ascii="Times New Roman"/>
          <w:w w:val="221"/>
          <w:sz w:val="22"/>
          <w:szCs w:val="22"/>
        </w:rPr>
        <w:t> </w:t>
      </w:r>
      <w:r>
        <w:rPr>
          <w:rFonts w:cs="Arial" w:hAnsi="Arial" w:eastAsia="Arial" w:ascii="Arial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143"/>
          <w:sz w:val="22"/>
          <w:szCs w:val="22"/>
        </w:rPr>
        <w:t>/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23</w:t>
      </w:r>
      <w:r>
        <w:rPr>
          <w:rFonts w:cs="Perpetua" w:hAnsi="Perpetua" w:eastAsia="Perpetua" w:ascii="Perpetua"/>
          <w:b/>
          <w:spacing w:val="0"/>
          <w:w w:val="4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4"/>
        <w:ind w:left="112"/>
      </w:pPr>
      <w:r>
        <w:rPr>
          <w:rFonts w:cs="Times New Roman" w:hAnsi="Times New Roman" w:eastAsia="Times New Roman" w:ascii="Times New Roman"/>
          <w:w w:val="221"/>
          <w:sz w:val="22"/>
          <w:szCs w:val="22"/>
        </w:rPr>
        <w:t> </w:t>
      </w:r>
      <w:r>
        <w:rPr>
          <w:rFonts w:cs="Arial" w:hAnsi="Arial" w:eastAsia="Arial" w:ascii="Arial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lineRule="exact" w:line="240"/>
        <w:ind w:left="400"/>
      </w:pPr>
      <w:r>
        <w:rPr>
          <w:rFonts w:cs="Perpetua" w:hAnsi="Perpetua" w:eastAsia="Perpetua" w:ascii="Perpetua"/>
          <w:b/>
          <w:spacing w:val="-1"/>
          <w:w w:val="61"/>
          <w:position w:val="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position w:val="1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86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1"/>
          <w:w w:val="209"/>
          <w:position w:val="1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position w:val="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67"/>
          <w:position w:val="1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position w:val="1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27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15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08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position w:val="1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79"/>
          <w:position w:val="1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position w:val="1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9"/>
          <w:position w:val="1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position w:val="1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67"/>
          <w:position w:val="1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position w:val="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209"/>
          <w:position w:val="1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2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position w:val="1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position w:val="1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position w:val="1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position w:val="1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position w:val="1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position w:val="1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position w:val="1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position w:val="1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position w:val="1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position w:val="1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position w:val="1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42"/>
          <w:position w:val="1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position w:val="1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position w:val="1"/>
          <w:sz w:val="22"/>
          <w:szCs w:val="22"/>
        </w:rPr>
        <w:t>))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position w:val="1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1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center"/>
        <w:spacing w:before="40"/>
        <w:ind w:left="4482" w:right="4532"/>
      </w:pPr>
      <w:r>
        <w:rPr>
          <w:rFonts w:cs="Perpetua" w:hAnsi="Perpetua" w:eastAsia="Perpetua" w:ascii="Perpetua"/>
          <w:i/>
          <w:spacing w:val="-1"/>
          <w:w w:val="145"/>
          <w:sz w:val="22"/>
          <w:szCs w:val="22"/>
        </w:rPr>
        <w:t>$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1"/>
          <w:w w:val="145"/>
          <w:sz w:val="22"/>
          <w:szCs w:val="22"/>
        </w:rPr>
        <w:t>$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center"/>
        <w:spacing w:before="60"/>
        <w:ind w:left="5043" w:right="5094"/>
        <w:sectPr>
          <w:type w:val="continuous"/>
          <w:pgSz w:w="12240" w:h="15840"/>
          <w:pgMar w:top="780" w:bottom="280" w:left="1040" w:right="940"/>
        </w:sectPr>
      </w:pPr>
      <w:r>
        <w:rPr>
          <w:rFonts w:cs="Perpetua" w:hAnsi="Perpetua" w:eastAsia="Perpetua" w:ascii="Perpetua"/>
          <w:i/>
          <w:sz w:val="22"/>
          <w:szCs w:val="22"/>
        </w:rPr>
        <w:t> </w:t>
      </w:r>
      <w:r>
        <w:rPr>
          <w:rFonts w:cs="Perpetua" w:hAnsi="Perpetua" w:eastAsia="Perpetua" w:ascii="Perpetua"/>
          <w:sz w:val="22"/>
          <w:szCs w:val="22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Perpetua" w:hAnsi="Perpetua" w:eastAsia="Perpetua" w:ascii="Perpetua"/>
          <w:sz w:val="20"/>
          <w:szCs w:val="20"/>
        </w:rPr>
        <w:jc w:val="left"/>
        <w:ind w:left="112" w:right="-62"/>
      </w:pPr>
      <w:r>
        <w:rPr>
          <w:rFonts w:cs="Perpetua" w:hAnsi="Perpetua" w:eastAsia="Perpetua" w:ascii="Perpetua"/>
          <w:b/>
          <w:w w:val="273"/>
          <w:sz w:val="28"/>
          <w:szCs w:val="28"/>
        </w:rPr>
        <w:t> </w:t>
      </w:r>
      <w:r>
        <w:rPr>
          <w:rFonts w:cs="Perpetua" w:hAnsi="Perpetua" w:eastAsia="Perpetua" w:ascii="Perpetua"/>
          <w:b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91"/>
          <w:sz w:val="28"/>
          <w:szCs w:val="28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76"/>
          <w:sz w:val="28"/>
          <w:szCs w:val="28"/>
        </w:rPr>
        <w:t> 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1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1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32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15"/>
          <w:sz w:val="28"/>
          <w:szCs w:val="28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73"/>
          <w:sz w:val="28"/>
          <w:szCs w:val="28"/>
        </w:rPr>
        <w:t> </w:t>
      </w:r>
      <w:r>
        <w:rPr>
          <w:rFonts w:cs="Perpetua" w:hAnsi="Perpetua" w:eastAsia="Perpetua" w:ascii="Perpetua"/>
          <w:b/>
          <w:spacing w:val="1"/>
          <w:w w:val="403"/>
          <w:sz w:val="28"/>
          <w:szCs w:val="28"/>
        </w:rPr>
        <w:t> </w:t>
      </w:r>
      <w:r>
        <w:rPr>
          <w:rFonts w:cs="Perpetua" w:hAnsi="Perpetua" w:eastAsia="Perpetua" w:ascii="Perpetua"/>
          <w:b/>
          <w:spacing w:val="0"/>
          <w:w w:val="296"/>
          <w:sz w:val="28"/>
          <w:szCs w:val="28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08"/>
          <w:sz w:val="20"/>
          <w:szCs w:val="20"/>
        </w:rPr>
        <w:t>4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39"/>
          <w:sz w:val="20"/>
          <w:szCs w:val="20"/>
        </w:rPr>
        <w:t> </w:t>
      </w:r>
      <w:r>
        <w:rPr>
          <w:rFonts w:cs="Perpetua" w:hAnsi="Perpetua" w:eastAsia="Perpetua" w:ascii="Perpetua"/>
          <w:b/>
          <w:spacing w:val="1"/>
          <w:w w:val="297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1"/>
          <w:w w:val="297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0"/>
          <w:w w:val="227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-2"/>
          <w:w w:val="99"/>
          <w:sz w:val="20"/>
          <w:szCs w:val="20"/>
        </w:rPr>
        <w:t>5</w:t>
      </w:r>
      <w:r>
        <w:rPr>
          <w:rFonts w:cs="Perpetua" w:hAnsi="Perpetua" w:eastAsia="Perpetua" w:ascii="Perpetua"/>
          <w:b/>
          <w:spacing w:val="0"/>
          <w:w w:val="99"/>
          <w:sz w:val="20"/>
          <w:szCs w:val="20"/>
        </w:rPr>
        <w:t> </w:t>
      </w:r>
      <w:r>
        <w:rPr>
          <w:rFonts w:cs="Perpetua" w:hAnsi="Perpetua" w:eastAsia="Perpetua" w:ascii="Perpetu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Perpetua" w:hAnsi="Perpetua" w:eastAsia="Perpetua" w:ascii="Perpetua"/>
          <w:sz w:val="16"/>
          <w:szCs w:val="16"/>
        </w:rPr>
        <w:jc w:val="left"/>
        <w:ind w:left="112"/>
      </w:pPr>
      <w:r>
        <w:pict>
          <v:group style="position:absolute;margin-left:56.16pt;margin-top:-0.401695pt;width:326.52pt;height:0pt;mso-position-horizontal-relative:page;mso-position-vertical-relative:paragraph;z-index:-181" coordorigin="1123,-8" coordsize="6530,0">
            <v:shape style="position:absolute;left:1123;top:-8;width:6530;height:0" coordorigin="1123,-8" coordsize="6530,0" path="m1123,-8l7654,-8e" filled="f" stroked="t" strokeweight="1.06pt" strokecolor="#000000">
              <v:path arrowok="t"/>
            </v:shape>
            <w10:wrap type="none"/>
          </v:group>
        </w:pict>
      </w:r>
      <w:r>
        <w:rPr>
          <w:rFonts w:cs="Perpetua" w:hAnsi="Perpetua" w:eastAsia="Perpetua" w:ascii="Perpetua"/>
          <w:b/>
          <w:sz w:val="16"/>
          <w:szCs w:val="16"/>
        </w:rPr>
        <w:t> </w:t>
      </w:r>
      <w:r>
        <w:rPr>
          <w:rFonts w:cs="Perpetua" w:hAnsi="Perpetua" w:eastAsia="Perpetua" w:ascii="Perpetua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4"/>
          <w:szCs w:val="24"/>
        </w:rPr>
        <w:jc w:val="left"/>
        <w:spacing w:before="5" w:lineRule="exact" w:line="260"/>
        <w:ind w:left="112"/>
      </w:pPr>
      <w:r>
        <w:rPr>
          <w:rFonts w:cs="Perpetua" w:hAnsi="Perpetua" w:eastAsia="Perpetua" w:ascii="Perpetua"/>
          <w:b/>
          <w:w w:val="9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w w:val="100"/>
          <w:position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right="85" w:firstLine="698"/>
        <w:sectPr>
          <w:pgSz w:w="12240" w:h="15840"/>
          <w:pgMar w:top="800" w:bottom="280" w:left="1040" w:right="980"/>
          <w:cols w:num="2" w:equalWidth="off">
            <w:col w:w="3721" w:space="3881"/>
            <w:col w:w="2618"/>
          </w:cols>
        </w:sectPr>
      </w:pPr>
      <w:r>
        <w:rPr>
          <w:rFonts w:cs="Perpetua" w:hAnsi="Perpetua" w:eastAsia="Perpetua" w:ascii="Perpetua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!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&amp;&amp;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512"/>
          <w:sz w:val="22"/>
          <w:szCs w:val="22"/>
        </w:rPr>
        <w:t>'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7"/>
        <w:ind w:left="112"/>
      </w:pPr>
      <w:r>
        <w:rPr>
          <w:rFonts w:cs="Perpetua" w:hAnsi="Perpetua" w:eastAsia="Perpetua" w:ascii="Perpetua"/>
          <w:b/>
          <w:spacing w:val="1"/>
          <w:w w:val="295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-1"/>
          <w:w w:val="67"/>
          <w:sz w:val="24"/>
          <w:szCs w:val="24"/>
        </w:rPr>
        <w:t>*</w:t>
      </w:r>
      <w:r>
        <w:rPr>
          <w:rFonts w:cs="Perpetua" w:hAnsi="Perpetua" w:eastAsia="Perpetua" w:ascii="Perpetua"/>
          <w:b/>
          <w:spacing w:val="0"/>
          <w:w w:val="153"/>
          <w:sz w:val="24"/>
          <w:szCs w:val="24"/>
        </w:rPr>
        <w:t>)</w:t>
      </w:r>
      <w:r>
        <w:rPr>
          <w:rFonts w:cs="Perpetua" w:hAnsi="Perpetua" w:eastAsia="Perpetua" w:ascii="Perpetua"/>
          <w:b/>
          <w:spacing w:val="1"/>
          <w:w w:val="60"/>
          <w:sz w:val="24"/>
          <w:szCs w:val="24"/>
        </w:rPr>
        <w:t>+</w:t>
      </w:r>
      <w:r>
        <w:rPr>
          <w:rFonts w:cs="Perpetua" w:hAnsi="Perpetua" w:eastAsia="Perpetua" w:ascii="Perpetua"/>
          <w:b/>
          <w:spacing w:val="1"/>
          <w:w w:val="203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2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9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26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0"/>
          <w:w w:val="108"/>
          <w:sz w:val="24"/>
          <w:szCs w:val="24"/>
        </w:rPr>
        <w:t>0</w:t>
      </w:r>
      <w:r>
        <w:rPr>
          <w:rFonts w:cs="Perpetua" w:hAnsi="Perpetua" w:eastAsia="Perpetua" w:ascii="Perpetua"/>
          <w:b/>
          <w:spacing w:val="0"/>
          <w:w w:val="12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60"/>
          <w:sz w:val="24"/>
          <w:szCs w:val="24"/>
        </w:rPr>
        <w:t>+</w:t>
      </w:r>
      <w:r>
        <w:rPr>
          <w:rFonts w:cs="Perpetua" w:hAnsi="Perpetua" w:eastAsia="Perpetua" w:ascii="Perpetua"/>
          <w:b/>
          <w:spacing w:val="0"/>
          <w:w w:val="208"/>
          <w:sz w:val="24"/>
          <w:szCs w:val="24"/>
        </w:rPr>
        <w:t>!</w:t>
      </w:r>
      <w:r>
        <w:rPr>
          <w:rFonts w:cs="Perpetua" w:hAnsi="Perpetua" w:eastAsia="Perpetua" w:ascii="Perpetua"/>
          <w:b/>
          <w:spacing w:val="0"/>
          <w:w w:val="20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0"/>
          <w:w w:val="144"/>
          <w:sz w:val="24"/>
          <w:szCs w:val="24"/>
        </w:rPr>
        <w:t>"</w:t>
      </w:r>
      <w:r>
        <w:rPr>
          <w:rFonts w:cs="Perpetua" w:hAnsi="Perpetua" w:eastAsia="Perpetua" w:ascii="Perpetua"/>
          <w:b/>
          <w:spacing w:val="0"/>
          <w:w w:val="59"/>
          <w:sz w:val="24"/>
          <w:szCs w:val="24"/>
        </w:rPr>
        <w:t>%</w:t>
      </w:r>
      <w:r>
        <w:rPr>
          <w:rFonts w:cs="Perpetua" w:hAnsi="Perpetua" w:eastAsia="Perpetua" w:ascii="Perpetua"/>
          <w:b/>
          <w:spacing w:val="0"/>
          <w:w w:val="20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-1"/>
          <w:w w:val="67"/>
          <w:sz w:val="24"/>
          <w:szCs w:val="24"/>
        </w:rPr>
        <w:t>*</w:t>
      </w:r>
      <w:r>
        <w:rPr>
          <w:rFonts w:cs="Perpetua" w:hAnsi="Perpetua" w:eastAsia="Perpetua" w:ascii="Perpetua"/>
          <w:b/>
          <w:spacing w:val="1"/>
          <w:w w:val="203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2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9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21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4"/>
          <w:szCs w:val="24"/>
        </w:rPr>
        <w:t>$</w:t>
      </w:r>
      <w:r>
        <w:rPr>
          <w:rFonts w:cs="Perpetua" w:hAnsi="Perpetua" w:eastAsia="Perpetua" w:ascii="Perpetua"/>
          <w:b/>
          <w:spacing w:val="-1"/>
          <w:w w:val="67"/>
          <w:sz w:val="24"/>
          <w:szCs w:val="24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4"/>
          <w:szCs w:val="24"/>
        </w:rPr>
        <w:t>%</w:t>
      </w:r>
      <w:r>
        <w:rPr>
          <w:rFonts w:cs="Perpetua" w:hAnsi="Perpetua" w:eastAsia="Perpetua" w:ascii="Perpetua"/>
          <w:b/>
          <w:spacing w:val="0"/>
          <w:w w:val="144"/>
          <w:sz w:val="24"/>
          <w:szCs w:val="24"/>
        </w:rPr>
        <w:t>"</w:t>
      </w:r>
      <w:r>
        <w:rPr>
          <w:rFonts w:cs="Perpetua" w:hAnsi="Perpetua" w:eastAsia="Perpetua" w:ascii="Perpetua"/>
          <w:b/>
          <w:spacing w:val="1"/>
          <w:w w:val="79"/>
          <w:sz w:val="24"/>
          <w:szCs w:val="24"/>
        </w:rPr>
        <w:t>$</w:t>
      </w:r>
      <w:r>
        <w:rPr>
          <w:rFonts w:cs="Perpetua" w:hAnsi="Perpetua" w:eastAsia="Perpetua" w:ascii="Perpetua"/>
          <w:b/>
          <w:spacing w:val="0"/>
          <w:w w:val="115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99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26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-2"/>
          <w:w w:val="226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7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15"/>
          <w:sz w:val="24"/>
          <w:szCs w:val="24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5"/>
          <w:sz w:val="22"/>
          <w:szCs w:val="22"/>
        </w:rPr>
        <w:t>$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                                                                    </w:t>
      </w:r>
      <w:r>
        <w:rPr>
          <w:rFonts w:cs="Perpetua" w:hAnsi="Perpetua" w:eastAsia="Perpetua" w:ascii="Perpetua"/>
          <w:spacing w:val="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7"/>
        <w:ind w:left="112"/>
      </w:pP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00"/>
          <w:sz w:val="22"/>
          <w:szCs w:val="22"/>
        </w:rPr>
        <w:t>=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2"/>
        <w:ind w:left="112"/>
      </w:pPr>
      <w:r>
        <w:rPr>
          <w:rFonts w:cs="Perpetua" w:hAnsi="Perpetua" w:eastAsia="Perpetua" w:ascii="Perpetua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/>
      </w:pPr>
      <w:r>
        <w:rPr>
          <w:rFonts w:cs="Perpetua" w:hAnsi="Perpetua" w:eastAsia="Perpetua" w:ascii="Perpetua"/>
          <w:w w:val="273"/>
          <w:sz w:val="22"/>
          <w:szCs w:val="22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  <w:t>*</w:t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  <w:t>7</w:t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  <w:t>8</w:t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25"/>
          <w:sz w:val="22"/>
          <w:szCs w:val="22"/>
        </w:rPr>
        <w:t>6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100"/>
          <w:sz w:val="22"/>
          <w:szCs w:val="22"/>
        </w:rPr>
        <w:t>2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7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8</w:t>
      </w:r>
      <w:r>
        <w:rPr>
          <w:rFonts w:cs="Perpetua" w:hAnsi="Perpetua" w:eastAsia="Perpetua" w:ascii="Perpetua"/>
          <w:b/>
          <w:spacing w:val="0"/>
          <w:w w:val="4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89"/>
          <w:sz w:val="22"/>
          <w:szCs w:val="22"/>
        </w:rPr>
        <w:t>&gt;</w:t>
      </w:r>
      <w:r>
        <w:rPr>
          <w:rFonts w:cs="Perpetua" w:hAnsi="Perpetua" w:eastAsia="Perpetua" w:ascii="Perpetua"/>
          <w:spacing w:val="-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;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29"/>
          <w:sz w:val="22"/>
          <w:szCs w:val="22"/>
        </w:rPr>
        <w:t>8</w:t>
      </w:r>
      <w:r>
        <w:rPr>
          <w:rFonts w:cs="Perpetua" w:hAnsi="Perpetua" w:eastAsia="Perpetua" w:ascii="Perpetua"/>
          <w:spacing w:val="0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89"/>
          <w:sz w:val="22"/>
          <w:szCs w:val="22"/>
        </w:rPr>
        <w:t>: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1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32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51"/>
          <w:sz w:val="22"/>
          <w:szCs w:val="22"/>
        </w:rPr>
        <w:t>-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00"/>
          <w:sz w:val="22"/>
          <w:szCs w:val="22"/>
        </w:rPr>
        <w:t>=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sz w:val="22"/>
          <w:szCs w:val="22"/>
        </w:rPr>
        <w:t> </w:t>
      </w:r>
      <w:r>
        <w:rPr>
          <w:rFonts w:cs="Perpetua" w:hAnsi="Perpetua" w:eastAsia="Perpetua" w:ascii="Perpetua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lineRule="exact" w:line="260"/>
        <w:ind w:left="112"/>
      </w:pPr>
      <w:r>
        <w:rPr>
          <w:rFonts w:cs="Perpetua" w:hAnsi="Perpetua" w:eastAsia="Perpetua" w:ascii="Perpetua"/>
          <w:b/>
          <w:spacing w:val="1"/>
          <w:w w:val="401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!</w:t>
      </w:r>
      <w:r>
        <w:rPr>
          <w:rFonts w:cs="Perpetua" w:hAnsi="Perpetua" w:eastAsia="Perpetua" w:ascii="Perpetua"/>
          <w:b/>
          <w:spacing w:val="0"/>
          <w:w w:val="202"/>
          <w:position w:val="2"/>
          <w:sz w:val="24"/>
          <w:szCs w:val="24"/>
        </w:rPr>
        <w:t>'</w:t>
      </w:r>
      <w:r>
        <w:rPr>
          <w:rFonts w:cs="Perpetua" w:hAnsi="Perpetua" w:eastAsia="Perpetua" w:ascii="Perpetua"/>
          <w:b/>
          <w:spacing w:val="1"/>
          <w:w w:val="79"/>
          <w:position w:val="2"/>
          <w:sz w:val="24"/>
          <w:szCs w:val="24"/>
        </w:rPr>
        <w:t>$</w:t>
      </w:r>
      <w:r>
        <w:rPr>
          <w:rFonts w:cs="Perpetua" w:hAnsi="Perpetua" w:eastAsia="Perpetua" w:ascii="Perpetua"/>
          <w:b/>
          <w:spacing w:val="-1"/>
          <w:w w:val="67"/>
          <w:position w:val="2"/>
          <w:sz w:val="24"/>
          <w:szCs w:val="24"/>
        </w:rPr>
        <w:t>*</w:t>
      </w:r>
      <w:r>
        <w:rPr>
          <w:rFonts w:cs="Perpetua" w:hAnsi="Perpetua" w:eastAsia="Perpetua" w:ascii="Perpetua"/>
          <w:b/>
          <w:spacing w:val="0"/>
          <w:w w:val="59"/>
          <w:position w:val="2"/>
          <w:sz w:val="24"/>
          <w:szCs w:val="24"/>
        </w:rPr>
        <w:t>%</w:t>
      </w:r>
      <w:r>
        <w:rPr>
          <w:rFonts w:cs="Perpetua" w:hAnsi="Perpetua" w:eastAsia="Perpetua" w:ascii="Perpetua"/>
          <w:b/>
          <w:spacing w:val="1"/>
          <w:w w:val="60"/>
          <w:position w:val="2"/>
          <w:sz w:val="24"/>
          <w:szCs w:val="24"/>
        </w:rPr>
        <w:t>+</w:t>
      </w:r>
      <w:r>
        <w:rPr>
          <w:rFonts w:cs="Perpetua" w:hAnsi="Perpetua" w:eastAsia="Perpetua" w:ascii="Perpetua"/>
          <w:b/>
          <w:spacing w:val="0"/>
          <w:w w:val="115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208"/>
          <w:position w:val="2"/>
          <w:sz w:val="24"/>
          <w:szCs w:val="24"/>
        </w:rPr>
        <w:t>!</w:t>
      </w:r>
      <w:r>
        <w:rPr>
          <w:rFonts w:cs="Perpetua" w:hAnsi="Perpetua" w:eastAsia="Perpetua" w:ascii="Perpetua"/>
          <w:b/>
          <w:spacing w:val="0"/>
          <w:w w:val="144"/>
          <w:position w:val="2"/>
          <w:sz w:val="24"/>
          <w:szCs w:val="24"/>
        </w:rPr>
        <w:t>"</w:t>
      </w:r>
      <w:r>
        <w:rPr>
          <w:rFonts w:cs="Perpetua" w:hAnsi="Perpetua" w:eastAsia="Perpetua" w:ascii="Perpetua"/>
          <w:b/>
          <w:spacing w:val="0"/>
          <w:w w:val="115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45"/>
          <w:position w:val="2"/>
          <w:sz w:val="22"/>
          <w:szCs w:val="22"/>
        </w:rPr>
        <w:t>6</w:t>
      </w:r>
      <w:r>
        <w:rPr>
          <w:rFonts w:cs="Perpetua" w:hAnsi="Perpetua" w:eastAsia="Perpetua" w:ascii="Perpetua"/>
          <w:spacing w:val="-1"/>
          <w:w w:val="18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4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89"/>
          <w:position w:val="2"/>
          <w:sz w:val="22"/>
          <w:szCs w:val="22"/>
        </w:rPr>
        <w:t>:</w:t>
      </w:r>
      <w:r>
        <w:rPr>
          <w:rFonts w:cs="Perpetua" w:hAnsi="Perpetua" w:eastAsia="Perpetua" w:ascii="Perpetua"/>
          <w:spacing w:val="-1"/>
          <w:w w:val="190"/>
          <w:position w:val="2"/>
          <w:sz w:val="22"/>
          <w:szCs w:val="22"/>
        </w:rPr>
        <w:t>?</w:t>
      </w:r>
      <w:r>
        <w:rPr>
          <w:rFonts w:cs="Perpetua" w:hAnsi="Perpetua" w:eastAsia="Perpetua" w:ascii="Perpetua"/>
          <w:spacing w:val="0"/>
          <w:w w:val="100"/>
          <w:position w:val="2"/>
          <w:sz w:val="22"/>
          <w:szCs w:val="22"/>
        </w:rPr>
        <w:t>                                                                                                                            </w:t>
      </w:r>
      <w:r>
        <w:rPr>
          <w:rFonts w:cs="Perpetua" w:hAnsi="Perpetua" w:eastAsia="Perpetua" w:ascii="Perpetua"/>
          <w:spacing w:val="-10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2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9"/>
          <w:position w:val="2"/>
          <w:sz w:val="22"/>
          <w:szCs w:val="22"/>
        </w:rPr>
        <w:t>3</w:t>
      </w:r>
      <w:r>
        <w:rPr>
          <w:rFonts w:cs="Perpetua" w:hAnsi="Perpetua" w:eastAsia="Perpetua" w:ascii="Perpetua"/>
          <w:spacing w:val="1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2"/>
          <w:sz w:val="22"/>
          <w:szCs w:val="22"/>
        </w:rPr>
        <w:t>    </w:t>
      </w:r>
      <w:r>
        <w:rPr>
          <w:rFonts w:cs="Perpetua" w:hAnsi="Perpetua" w:eastAsia="Perpetua" w:ascii="Perpetua"/>
          <w:spacing w:val="-2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i/>
          <w:spacing w:val="-1"/>
          <w:w w:val="29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34"/>
          <w:sz w:val="22"/>
          <w:szCs w:val="22"/>
        </w:rPr>
        <w:t>%</w:t>
      </w:r>
      <w:r>
        <w:rPr>
          <w:rFonts w:cs="Perpetua" w:hAnsi="Perpetua" w:eastAsia="Perpetua" w:ascii="Perpetua"/>
          <w:i/>
          <w:spacing w:val="0"/>
          <w:w w:val="90"/>
          <w:sz w:val="22"/>
          <w:szCs w:val="22"/>
        </w:rPr>
        <w:t>&amp;</w:t>
      </w:r>
      <w:r>
        <w:rPr>
          <w:rFonts w:cs="Perpetua" w:hAnsi="Perpetua" w:eastAsia="Perpetua" w:ascii="Perpetua"/>
          <w:i/>
          <w:spacing w:val="0"/>
          <w:w w:val="215"/>
          <w:sz w:val="22"/>
          <w:szCs w:val="22"/>
        </w:rPr>
        <w:t>'''</w:t>
      </w:r>
      <w:r>
        <w:rPr>
          <w:rFonts w:cs="Perpetua" w:hAnsi="Perpetua" w:eastAsia="Perpetua" w:ascii="Perpetua"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93"/>
          <w:sz w:val="22"/>
          <w:szCs w:val="22"/>
        </w:rPr>
        <w:t>(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90"/>
          <w:sz w:val="22"/>
          <w:szCs w:val="22"/>
        </w:rPr>
        <w:t>&amp;</w:t>
      </w:r>
      <w:r>
        <w:rPr>
          <w:rFonts w:cs="Perpetua" w:hAnsi="Perpetua" w:eastAsia="Perpetua" w:ascii="Perpetua"/>
          <w:i/>
          <w:spacing w:val="0"/>
          <w:w w:val="215"/>
          <w:sz w:val="22"/>
          <w:szCs w:val="22"/>
        </w:rPr>
        <w:t>''</w:t>
      </w:r>
      <w:r>
        <w:rPr>
          <w:rFonts w:cs="Perpetua" w:hAnsi="Perpetua" w:eastAsia="Perpetua" w:ascii="Perpetua"/>
          <w:i/>
          <w:spacing w:val="0"/>
          <w:w w:val="177"/>
          <w:sz w:val="22"/>
          <w:szCs w:val="22"/>
        </w:rPr>
        <w:t>)</w:t>
      </w:r>
      <w:r>
        <w:rPr>
          <w:rFonts w:cs="Perpetua" w:hAnsi="Perpetua" w:eastAsia="Perpetua" w:ascii="Perpetua"/>
          <w:i/>
          <w:spacing w:val="0"/>
          <w:w w:val="56"/>
          <w:sz w:val="22"/>
          <w:szCs w:val="22"/>
        </w:rPr>
        <w:t>*</w:t>
      </w:r>
      <w:r>
        <w:rPr>
          <w:rFonts w:cs="Perpetua" w:hAnsi="Perpetua" w:eastAsia="Perpetua" w:ascii="Perpetua"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4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89"/>
          <w:sz w:val="22"/>
          <w:szCs w:val="22"/>
        </w:rPr>
        <w:t>:</w:t>
      </w:r>
      <w:r>
        <w:rPr>
          <w:rFonts w:cs="Perpetua" w:hAnsi="Perpetua" w:eastAsia="Perpetua" w:ascii="Perpetua"/>
          <w:spacing w:val="1"/>
          <w:w w:val="61"/>
          <w:sz w:val="22"/>
          <w:szCs w:val="22"/>
        </w:rPr>
        <w:t>@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0"/>
          <w:sz w:val="22"/>
          <w:szCs w:val="22"/>
        </w:rPr>
        <w:t>%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4"/>
          <w:sz w:val="22"/>
          <w:szCs w:val="22"/>
        </w:rPr>
        <w:t>A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 w:right="85"/>
      </w:pPr>
      <w:r>
        <w:rPr>
          <w:rFonts w:cs="Perpetua" w:hAnsi="Perpetua" w:eastAsia="Perpetua" w:ascii="Perpetua"/>
          <w:spacing w:val="2"/>
          <w:w w:val="188"/>
          <w:sz w:val="22"/>
          <w:szCs w:val="22"/>
        </w:rPr>
        <w:t>?</w:t>
      </w:r>
      <w:r>
        <w:rPr>
          <w:rFonts w:cs="Perpetua" w:hAnsi="Perpetua" w:eastAsia="Perpetua" w:ascii="Perpetua"/>
          <w:spacing w:val="47"/>
          <w:w w:val="188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  </w:t>
      </w:r>
      <w:r>
        <w:rPr>
          <w:rFonts w:cs="Perpetua" w:hAnsi="Perpetua" w:eastAsia="Perpetua" w:ascii="Perpetua"/>
          <w:spacing w:val="1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6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46"/>
          <w:sz w:val="22"/>
          <w:szCs w:val="22"/>
        </w:rPr>
        <w:t>       </w:t>
      </w:r>
      <w:r>
        <w:rPr>
          <w:rFonts w:cs="Perpetua" w:hAnsi="Perpetua" w:eastAsia="Perpetua" w:ascii="Perpetua"/>
          <w:spacing w:val="13"/>
          <w:w w:val="4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6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46"/>
          <w:sz w:val="22"/>
          <w:szCs w:val="22"/>
        </w:rPr>
        <w:t>                                                 </w:t>
      </w:r>
      <w:r>
        <w:rPr>
          <w:rFonts w:cs="Perpetua" w:hAnsi="Perpetua" w:eastAsia="Perpetua" w:ascii="Perpetua"/>
          <w:spacing w:val="23"/>
          <w:w w:val="4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6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46"/>
          <w:sz w:val="22"/>
          <w:szCs w:val="22"/>
        </w:rPr>
        <w:t>           </w:t>
      </w:r>
      <w:r>
        <w:rPr>
          <w:rFonts w:cs="Perpetua" w:hAnsi="Perpetua" w:eastAsia="Perpetua" w:ascii="Perpetua"/>
          <w:spacing w:val="6"/>
          <w:w w:val="4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</w:t>
      </w:r>
      <w:r>
        <w:rPr>
          <w:rFonts w:cs="Perpetua" w:hAnsi="Perpetua" w:eastAsia="Perpetua" w:ascii="Perpetua"/>
          <w:spacing w:val="24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           </w:t>
      </w:r>
      <w:r>
        <w:rPr>
          <w:rFonts w:cs="Perpetua" w:hAnsi="Perpetua" w:eastAsia="Perpetua" w:ascii="Perpetua"/>
          <w:spacing w:val="4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0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50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50"/>
          <w:sz w:val="22"/>
          <w:szCs w:val="22"/>
        </w:rPr>
        <w:t> </w:t>
      </w:r>
      <w:r>
        <w:rPr>
          <w:rFonts w:cs="Perpetua" w:hAnsi="Perpetua" w:eastAsia="Perpetua" w:ascii="Perpetua"/>
          <w:spacing w:val="41"/>
          <w:w w:val="15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0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50"/>
          <w:sz w:val="22"/>
          <w:szCs w:val="22"/>
        </w:rPr>
        <w:t>      </w:t>
      </w:r>
      <w:r>
        <w:rPr>
          <w:rFonts w:cs="Perpetua" w:hAnsi="Perpetua" w:eastAsia="Perpetua" w:ascii="Perpetua"/>
          <w:spacing w:val="12"/>
          <w:w w:val="15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68"/>
          <w:sz w:val="22"/>
          <w:szCs w:val="22"/>
        </w:rPr>
        <w:t>                 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  </w:t>
      </w:r>
      <w:r>
        <w:rPr>
          <w:rFonts w:cs="Perpetua" w:hAnsi="Perpetua" w:eastAsia="Perpetua" w:ascii="Perpetua"/>
          <w:spacing w:val="47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61"/>
          <w:sz w:val="22"/>
          <w:szCs w:val="22"/>
        </w:rPr>
        <w:t>                                               </w:t>
      </w:r>
      <w:r>
        <w:rPr>
          <w:rFonts w:cs="Perpetua" w:hAnsi="Perpetua" w:eastAsia="Perpetua" w:ascii="Perpetua"/>
          <w:spacing w:val="22"/>
          <w:w w:val="6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   </w:t>
      </w:r>
      <w:r>
        <w:rPr>
          <w:rFonts w:cs="Perpetua" w:hAnsi="Perpetua" w:eastAsia="Perpetua" w:ascii="Perpetua"/>
          <w:spacing w:val="2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6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56"/>
          <w:sz w:val="22"/>
          <w:szCs w:val="22"/>
        </w:rPr>
        <w:t>       </w:t>
      </w:r>
      <w:r>
        <w:rPr>
          <w:rFonts w:cs="Perpetua" w:hAnsi="Perpetua" w:eastAsia="Perpetua" w:ascii="Perpetua"/>
          <w:spacing w:val="10"/>
          <w:w w:val="56"/>
          <w:sz w:val="22"/>
          <w:szCs w:val="22"/>
        </w:rPr>
        <w:t> </w:t>
      </w:r>
      <w:r>
        <w:rPr>
          <w:rFonts w:cs="Perpetua" w:hAnsi="Perpetua" w:eastAsia="Perpetua" w:ascii="Perpetua"/>
          <w:spacing w:val="2"/>
          <w:w w:val="188"/>
          <w:sz w:val="22"/>
          <w:szCs w:val="22"/>
        </w:rPr>
        <w:t>?</w:t>
      </w:r>
      <w:r>
        <w:rPr>
          <w:rFonts w:cs="Perpetua" w:hAnsi="Perpetua" w:eastAsia="Perpetua" w:ascii="Perpetua"/>
          <w:spacing w:val="0"/>
          <w:w w:val="188"/>
          <w:sz w:val="22"/>
          <w:szCs w:val="22"/>
        </w:rPr>
        <w:t>      </w:t>
      </w:r>
      <w:r>
        <w:rPr>
          <w:rFonts w:cs="Perpetua" w:hAnsi="Perpetua" w:eastAsia="Perpetua" w:ascii="Perpetua"/>
          <w:spacing w:val="85"/>
          <w:w w:val="188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1"/>
          <w:sz w:val="22"/>
          <w:szCs w:val="22"/>
        </w:rPr>
        <w:t>B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50"/>
          <w:sz w:val="22"/>
          <w:szCs w:val="22"/>
        </w:rPr>
        <w:t>C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89"/>
          <w:sz w:val="22"/>
          <w:szCs w:val="22"/>
        </w:rPr>
        <w:t>&gt;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1"/>
          <w:sz w:val="22"/>
          <w:szCs w:val="22"/>
        </w:rPr>
        <w:t>B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50"/>
          <w:sz w:val="22"/>
          <w:szCs w:val="22"/>
        </w:rPr>
        <w:t>C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9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2"/>
        <w:ind w:left="112"/>
      </w:pPr>
      <w:r>
        <w:rPr>
          <w:rFonts w:cs="Perpetua" w:hAnsi="Perpetua" w:eastAsia="Perpetua" w:ascii="Perpetua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4"/>
          <w:sz w:val="22"/>
          <w:szCs w:val="22"/>
        </w:rPr>
        <w:t>A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0"/>
        <w:ind w:left="112"/>
      </w:pPr>
      <w:r>
        <w:rPr>
          <w:rFonts w:cs="Perpetua" w:hAnsi="Perpetua" w:eastAsia="Perpetua" w:ascii="Perpetua"/>
          <w:w w:val="273"/>
          <w:sz w:val="22"/>
          <w:szCs w:val="22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  <w:t>*</w:t>
      </w:r>
      <w:r>
        <w:rPr>
          <w:rFonts w:cs="Perpetua" w:hAnsi="Perpetua" w:eastAsia="Perpetua" w:ascii="Perpetua"/>
          <w:spacing w:val="0"/>
          <w:w w:val="9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  <w:t>7</w:t>
      </w:r>
      <w:r>
        <w:rPr>
          <w:rFonts w:cs="Perpetua" w:hAnsi="Perpetua" w:eastAsia="Perpetua" w:ascii="Perpetua"/>
          <w:spacing w:val="-1"/>
          <w:w w:val="134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  <w:t>8</w:t>
      </w:r>
      <w:r>
        <w:rPr>
          <w:rFonts w:cs="Perpetua" w:hAnsi="Perpetua" w:eastAsia="Perpetua" w:ascii="Perpetua"/>
          <w:spacing w:val="1"/>
          <w:w w:val="12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  <w:t>.</w:t>
      </w:r>
      <w:r>
        <w:rPr>
          <w:rFonts w:cs="Perpetua" w:hAnsi="Perpetua" w:eastAsia="Perpetua" w:ascii="Perpetua"/>
          <w:spacing w:val="0"/>
          <w:w w:val="157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  <w:u w:val="single" w:color="000000"/>
        </w:rPr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109"/>
          <w:sz w:val="22"/>
          <w:szCs w:val="22"/>
        </w:rPr>
        <w:t>0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79</w:t>
      </w:r>
      <w:r>
        <w:rPr>
          <w:rFonts w:cs="Perpetua" w:hAnsi="Perpetua" w:eastAsia="Perpetua" w:ascii="Perpetua"/>
          <w:b/>
          <w:spacing w:val="0"/>
          <w:w w:val="177"/>
          <w:sz w:val="22"/>
          <w:szCs w:val="22"/>
        </w:rPr>
        <w:t>:</w:t>
      </w:r>
      <w:r>
        <w:rPr>
          <w:rFonts w:cs="Perpetua" w:hAnsi="Perpetua" w:eastAsia="Perpetua" w:ascii="Perpetua"/>
          <w:b/>
          <w:spacing w:val="-1"/>
          <w:w w:val="306"/>
          <w:sz w:val="22"/>
          <w:szCs w:val="22"/>
        </w:rPr>
        <w:t>;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4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spacing w:val="-2"/>
          <w:w w:val="84"/>
          <w:sz w:val="22"/>
          <w:szCs w:val="22"/>
        </w:rPr>
        <w:t>D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2</w:t>
      </w:r>
      <w:r>
        <w:rPr>
          <w:rFonts w:cs="Perpetua" w:hAnsi="Perpetua" w:eastAsia="Perpetua" w:ascii="Perpetua"/>
          <w:b/>
          <w:spacing w:val="0"/>
          <w:w w:val="68"/>
          <w:sz w:val="22"/>
          <w:szCs w:val="22"/>
        </w:rPr>
        <w:t>&lt;=</w:t>
      </w:r>
      <w:r>
        <w:rPr>
          <w:rFonts w:cs="Perpetua" w:hAnsi="Perpetua" w:eastAsia="Perpetua" w:ascii="Perpetua"/>
          <w:b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b/>
          <w:spacing w:val="0"/>
          <w:w w:val="4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1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92"/>
          <w:sz w:val="22"/>
          <w:szCs w:val="22"/>
        </w:rPr>
        <w:t>&gt;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5</w:t>
      </w:r>
      <w:r>
        <w:rPr>
          <w:rFonts w:cs="Perpetua" w:hAnsi="Perpetua" w:eastAsia="Perpetua" w:ascii="Perpetua"/>
          <w:b/>
          <w:spacing w:val="0"/>
          <w:w w:val="125"/>
          <w:sz w:val="22"/>
          <w:szCs w:val="22"/>
        </w:rPr>
        <w:t>??</w:t>
      </w:r>
      <w:r>
        <w:rPr>
          <w:rFonts w:cs="Perpetua" w:hAnsi="Perpetua" w:eastAsia="Perpetua" w:ascii="Perpetua"/>
          <w:b/>
          <w:spacing w:val="-3"/>
          <w:w w:val="125"/>
          <w:sz w:val="22"/>
          <w:szCs w:val="22"/>
        </w:rPr>
        <w:t>?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2</w:t>
      </w:r>
      <w:r>
        <w:rPr>
          <w:rFonts w:cs="Perpetua" w:hAnsi="Perpetua" w:eastAsia="Perpetua" w:ascii="Perpetua"/>
          <w:b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b/>
          <w:spacing w:val="0"/>
          <w:w w:val="177"/>
          <w:sz w:val="22"/>
          <w:szCs w:val="22"/>
        </w:rPr>
        <w:t>:</w:t>
      </w:r>
      <w:r>
        <w:rPr>
          <w:rFonts w:cs="Perpetua" w:hAnsi="Perpetua" w:eastAsia="Perpetua" w:ascii="Perpetua"/>
          <w:b/>
          <w:spacing w:val="-3"/>
          <w:w w:val="4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9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1"/>
          <w:w w:val="151"/>
          <w:sz w:val="22"/>
          <w:szCs w:val="22"/>
        </w:rPr>
        <w:t>-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b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222"/>
          <w:sz w:val="16"/>
          <w:szCs w:val="16"/>
        </w:rPr>
        <w:t> 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Perpetua" w:hAnsi="Perpetua" w:eastAsia="Perpetua" w:ascii="Perpetua"/>
          <w:b/>
          <w:spacing w:val="0"/>
          <w:w w:val="32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b/>
          <w:spacing w:val="0"/>
          <w:w w:val="109"/>
          <w:sz w:val="22"/>
          <w:szCs w:val="22"/>
        </w:rPr>
        <w:t>0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257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b/>
          <w:spacing w:val="0"/>
          <w:w w:val="4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0"/>
          <w:sz w:val="22"/>
          <w:szCs w:val="22"/>
        </w:rPr>
        <w:t>E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64"/>
          <w:sz w:val="22"/>
          <w:szCs w:val="22"/>
        </w:rPr>
        <w:t>F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89"/>
          <w:sz w:val="22"/>
          <w:szCs w:val="22"/>
        </w:rPr>
        <w:t>:</w:t>
      </w:r>
      <w:r>
        <w:rPr>
          <w:rFonts w:cs="Perpetua" w:hAnsi="Perpetua" w:eastAsia="Perpetua" w:ascii="Perpetua"/>
          <w:spacing w:val="1"/>
          <w:w w:val="61"/>
          <w:sz w:val="22"/>
          <w:szCs w:val="22"/>
        </w:rPr>
        <w:t>@</w:t>
      </w:r>
      <w:r>
        <w:rPr>
          <w:rFonts w:cs="Perpetua" w:hAnsi="Perpetua" w:eastAsia="Perpetua" w:ascii="Perpetua"/>
          <w:spacing w:val="1"/>
          <w:w w:val="190"/>
          <w:sz w:val="22"/>
          <w:szCs w:val="22"/>
        </w:rPr>
        <w:t>?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spacing w:val="1"/>
          <w:w w:val="84"/>
          <w:sz w:val="22"/>
          <w:szCs w:val="22"/>
        </w:rPr>
        <w:t>D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29"/>
          <w:sz w:val="22"/>
          <w:szCs w:val="22"/>
        </w:rPr>
        <w:t>8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68"/>
          <w:sz w:val="22"/>
          <w:szCs w:val="22"/>
        </w:rPr>
        <w:t>&lt;</w:t>
      </w:r>
      <w:r>
        <w:rPr>
          <w:rFonts w:cs="Perpetua" w:hAnsi="Perpetua" w:eastAsia="Perpetua" w:ascii="Perpetua"/>
          <w:spacing w:val="1"/>
          <w:w w:val="152"/>
          <w:position w:val="9"/>
          <w:sz w:val="13"/>
          <w:szCs w:val="13"/>
        </w:rPr>
        <w:t> </w:t>
      </w:r>
      <w:r>
        <w:rPr>
          <w:rFonts w:cs="Perpetua" w:hAnsi="Perpetua" w:eastAsia="Perpetua" w:ascii="Perpetua"/>
          <w:spacing w:val="-2"/>
          <w:w w:val="202"/>
          <w:position w:val="9"/>
          <w:sz w:val="13"/>
          <w:szCs w:val="13"/>
        </w:rPr>
        <w:t> </w:t>
      </w:r>
      <w:r>
        <w:rPr>
          <w:rFonts w:cs="Perpetua" w:hAnsi="Perpetua" w:eastAsia="Perpetua" w:ascii="Perpetua"/>
          <w:spacing w:val="1"/>
          <w:w w:val="68"/>
          <w:position w:val="0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222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61"/>
          <w:position w:val="0"/>
          <w:sz w:val="22"/>
          <w:szCs w:val="22"/>
        </w:rPr>
        <w:t>@</w:t>
      </w:r>
      <w:r>
        <w:rPr>
          <w:rFonts w:cs="Perpetua" w:hAnsi="Perpetua" w:eastAsia="Perpetua" w:ascii="Perpetua"/>
          <w:spacing w:val="-1"/>
          <w:w w:val="180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80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position w:val="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center"/>
        <w:ind w:left="363" w:right="8978"/>
      </w:pPr>
      <w:r>
        <w:rPr>
          <w:rFonts w:cs="Perpetua" w:hAnsi="Perpetua" w:eastAsia="Perpetua" w:ascii="Perpetua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41"/>
          <w:sz w:val="22"/>
          <w:szCs w:val="22"/>
        </w:rPr>
        <w:t>.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34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324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i/>
          <w:spacing w:val="1"/>
          <w:w w:val="24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3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34"/>
          <w:sz w:val="22"/>
          <w:szCs w:val="22"/>
        </w:rPr>
        <w:t>%</w:t>
      </w:r>
      <w:r>
        <w:rPr>
          <w:rFonts w:cs="Perpetua" w:hAnsi="Perpetua" w:eastAsia="Perpetua" w:ascii="Perpetua"/>
          <w:spacing w:val="-2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4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68"/>
          <w:sz w:val="22"/>
          <w:szCs w:val="22"/>
        </w:rPr>
        <w:t>2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97"/>
          <w:sz w:val="22"/>
          <w:szCs w:val="22"/>
        </w:rPr>
        <w:t>*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lineRule="exact" w:line="240"/>
        <w:ind w:left="112"/>
      </w:pPr>
      <w:r>
        <w:rPr>
          <w:rFonts w:cs="Perpetua" w:hAnsi="Perpetua" w:eastAsia="Perpetua" w:ascii="Perpetua"/>
          <w:w w:val="203"/>
          <w:position w:val="1"/>
          <w:sz w:val="22"/>
          <w:szCs w:val="22"/>
        </w:rPr>
        <w:t>   </w:t>
      </w:r>
      <w:r>
        <w:rPr>
          <w:rFonts w:cs="Perpetua" w:hAnsi="Perpetua" w:eastAsia="Perpetua" w:ascii="Perpetua"/>
          <w:spacing w:val="1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position w:val="1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100"/>
          <w:position w:val="1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position w:val="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32"/>
        <w:ind w:left="112"/>
      </w:pPr>
      <w:r>
        <w:rPr>
          <w:rFonts w:cs="Times New Roman" w:hAnsi="Times New Roman" w:eastAsia="Times New Roman" w:ascii="Times New Roman"/>
          <w:w w:val="221"/>
          <w:sz w:val="22"/>
          <w:szCs w:val="22"/>
        </w:rPr>
        <w:t> </w:t>
      </w:r>
      <w:r>
        <w:rPr>
          <w:rFonts w:cs="Arial" w:hAnsi="Arial" w:eastAsia="Arial" w:ascii="Arial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00"/>
          <w:sz w:val="22"/>
          <w:szCs w:val="22"/>
        </w:rPr>
        <w:t>=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49"/>
          <w:sz w:val="22"/>
          <w:szCs w:val="22"/>
        </w:rPr>
        <w:t>G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,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5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8"/>
          <w:sz w:val="22"/>
          <w:szCs w:val="22"/>
        </w:rPr>
        <w:t>H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90"/>
          <w:sz w:val="22"/>
          <w:szCs w:val="22"/>
        </w:rPr>
        <w:t>?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3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400"/>
      </w:pPr>
      <w:r>
        <w:rPr>
          <w:rFonts w:cs="Perpetua" w:hAnsi="Perpetua" w:eastAsia="Perpetua" w:ascii="Perpetua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9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62"/>
        <w:ind w:left="112"/>
      </w:pPr>
      <w:r>
        <w:rPr>
          <w:rFonts w:cs="Perpetua" w:hAnsi="Perpetua" w:eastAsia="Perpetua" w:ascii="Perpetua"/>
          <w:b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99"/>
          <w:sz w:val="22"/>
          <w:szCs w:val="22"/>
        </w:rPr>
        <w:t>@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41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84"/>
          <w:sz w:val="22"/>
          <w:szCs w:val="22"/>
        </w:rPr>
        <w:t>A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151"/>
          <w:sz w:val="22"/>
          <w:szCs w:val="22"/>
        </w:rPr>
        <w:t>-</w:t>
      </w:r>
      <w:r>
        <w:rPr>
          <w:rFonts w:cs="Perpetua" w:hAnsi="Perpetua" w:eastAsia="Perpetua" w:ascii="Perpetua"/>
          <w:b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B</w:t>
      </w:r>
      <w:r>
        <w:rPr>
          <w:rFonts w:cs="Perpetua" w:hAnsi="Perpetua" w:eastAsia="Perpetua" w:ascii="Perpetua"/>
          <w:b/>
          <w:spacing w:val="-2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33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171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ind w:left="112"/>
      </w:pPr>
      <w:r>
        <w:rPr>
          <w:rFonts w:cs="Perpetua" w:hAnsi="Perpetua" w:eastAsia="Perpetua" w:ascii="Perpetua"/>
          <w:b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4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7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 </w:t>
      </w:r>
      <w:r>
        <w:rPr>
          <w:rFonts w:cs="Perpetua" w:hAnsi="Perpetua" w:eastAsia="Perpetua" w:ascii="Perpetua"/>
          <w:b/>
          <w:i/>
          <w:spacing w:val="-3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3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 </w:t>
      </w:r>
      <w:r>
        <w:rPr>
          <w:rFonts w:cs="Perpetua" w:hAnsi="Perpetua" w:eastAsia="Perpetua" w:ascii="Perpetua"/>
          <w:b/>
          <w:i/>
          <w:spacing w:val="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36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7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259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9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 </w:t>
      </w:r>
      <w:r>
        <w:rPr>
          <w:rFonts w:cs="Perpetua" w:hAnsi="Perpetua" w:eastAsia="Perpetua" w:ascii="Perpetua"/>
          <w:b/>
          <w:i/>
          <w:spacing w:val="-1"/>
          <w:w w:val="14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18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25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5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1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0"/>
          <w:szCs w:val="20"/>
        </w:rPr>
        <w:jc w:val="left"/>
        <w:spacing w:before="4"/>
        <w:ind w:left="112"/>
      </w:pPr>
      <w:r>
        <w:rPr>
          <w:rFonts w:cs="Perpetua" w:hAnsi="Perpetua" w:eastAsia="Perpetua" w:ascii="Perpetua"/>
          <w:b/>
          <w:w w:val="99"/>
          <w:sz w:val="20"/>
          <w:szCs w:val="20"/>
        </w:rPr>
        <w:t> </w:t>
      </w:r>
      <w:r>
        <w:rPr>
          <w:rFonts w:cs="Perpetua" w:hAnsi="Perpetua" w:eastAsia="Perpetua" w:ascii="Perpetua"/>
          <w:w w:val="100"/>
          <w:sz w:val="20"/>
          <w:szCs w:val="20"/>
        </w:rPr>
      </w:r>
    </w:p>
    <w:p>
      <w:pPr>
        <w:rPr>
          <w:rFonts w:cs="Perpetua" w:hAnsi="Perpetua" w:eastAsia="Perpetua" w:ascii="Perpetua"/>
          <w:sz w:val="12"/>
          <w:szCs w:val="12"/>
        </w:rPr>
        <w:tabs>
          <w:tab w:pos="10060" w:val="left"/>
        </w:tabs>
        <w:jc w:val="left"/>
        <w:spacing w:lineRule="exact" w:line="260"/>
        <w:ind w:left="112"/>
      </w:pPr>
      <w:r>
        <w:rPr>
          <w:rFonts w:cs="Perpetua" w:hAnsi="Perpetua" w:eastAsia="Perpetua" w:ascii="Perpetua"/>
          <w:b/>
          <w:w w:val="226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318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318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72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-1"/>
          <w:w w:val="249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318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99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25"/>
          <w:position w:val="2"/>
          <w:sz w:val="24"/>
          <w:szCs w:val="24"/>
        </w:rPr>
        <w:t>C</w:t>
      </w:r>
      <w:r>
        <w:rPr>
          <w:rFonts w:cs="Perpetua" w:hAnsi="Perpetua" w:eastAsia="Perpetua" w:ascii="Perpetua"/>
          <w:b/>
          <w:spacing w:val="1"/>
          <w:w w:val="99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"/>
          <w:w w:val="212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12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25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-1"/>
          <w:w w:val="249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161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-2"/>
          <w:w w:val="318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1"/>
          <w:w w:val="295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202"/>
          <w:position w:val="2"/>
          <w:sz w:val="19"/>
          <w:szCs w:val="19"/>
        </w:rPr>
        <w:t> </w:t>
      </w:r>
      <w:r>
        <w:rPr>
          <w:rFonts w:cs="Perpetua" w:hAnsi="Perpetua" w:eastAsia="Perpetua" w:ascii="Perpetua"/>
          <w:b/>
          <w:spacing w:val="0"/>
          <w:w w:val="99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0"/>
          <w:w w:val="100"/>
          <w:position w:val="2"/>
          <w:sz w:val="24"/>
          <w:szCs w:val="24"/>
        </w:rPr>
        <w:t>        </w:t>
      </w:r>
      <w:r>
        <w:rPr>
          <w:rFonts w:cs="Perpetua" w:hAnsi="Perpetua" w:eastAsia="Perpetua" w:ascii="Perpetua"/>
          <w:b/>
          <w:spacing w:val="19"/>
          <w:w w:val="100"/>
          <w:position w:val="2"/>
          <w:sz w:val="24"/>
          <w:szCs w:val="24"/>
        </w:rPr>
        <w:t> </w:t>
      </w:r>
      <w:r>
        <w:rPr>
          <w:rFonts w:cs="Perpetua" w:hAnsi="Perpetua" w:eastAsia="Perpetua" w:ascii="Perpetua"/>
          <w:b/>
          <w:spacing w:val="19"/>
          <w:w w:val="208"/>
          <w:position w:val="12"/>
          <w:sz w:val="12"/>
          <w:szCs w:val="12"/>
        </w:rPr>
      </w:r>
      <w:r>
        <w:rPr>
          <w:rFonts w:cs="Perpetua" w:hAnsi="Perpetua" w:eastAsia="Perpetua" w:ascii="Perpetua"/>
          <w:b/>
          <w:spacing w:val="-27"/>
          <w:w w:val="208"/>
          <w:position w:val="12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-27"/>
          <w:w w:val="208"/>
          <w:position w:val="12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99"/>
          <w:position w:val="12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0"/>
          <w:w w:val="99"/>
          <w:position w:val="12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208"/>
          <w:position w:val="12"/>
          <w:sz w:val="12"/>
          <w:szCs w:val="12"/>
          <w:u w:val="thick" w:color="000000"/>
        </w:rPr>
        <w:t> </w:t>
      </w:r>
      <w:r>
        <w:rPr>
          <w:rFonts w:cs="Perpetua" w:hAnsi="Perpetua" w:eastAsia="Perpetua" w:ascii="Perpetua"/>
          <w:b/>
          <w:spacing w:val="0"/>
          <w:w w:val="100"/>
          <w:position w:val="12"/>
          <w:sz w:val="12"/>
          <w:szCs w:val="12"/>
          <w:u w:val="thick" w:color="000000"/>
        </w:rPr>
        <w:tab/>
      </w:r>
      <w:r>
        <w:rPr>
          <w:rFonts w:cs="Perpetua" w:hAnsi="Perpetua" w:eastAsia="Perpetua" w:ascii="Perpetua"/>
          <w:b/>
          <w:spacing w:val="0"/>
          <w:w w:val="100"/>
          <w:position w:val="12"/>
          <w:sz w:val="12"/>
          <w:szCs w:val="12"/>
          <w:u w:val="thick" w:color="000000"/>
        </w:rPr>
      </w:r>
      <w:r>
        <w:rPr>
          <w:rFonts w:cs="Perpetua" w:hAnsi="Perpetua" w:eastAsia="Perpetua" w:ascii="Perpetua"/>
          <w:b/>
          <w:spacing w:val="0"/>
          <w:w w:val="100"/>
          <w:position w:val="12"/>
          <w:sz w:val="12"/>
          <w:szCs w:val="12"/>
        </w:rPr>
      </w:r>
      <w:r>
        <w:rPr>
          <w:rFonts w:cs="Perpetua" w:hAnsi="Perpetua" w:eastAsia="Perpetua" w:ascii="Perpetua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7"/>
        <w:ind w:left="112"/>
      </w:pPr>
      <w:r>
        <w:rPr>
          <w:rFonts w:cs="Perpetua" w:hAnsi="Perpetua" w:eastAsia="Perpetua" w:ascii="Perpetua"/>
          <w:b/>
          <w:spacing w:val="1"/>
          <w:sz w:val="22"/>
          <w:szCs w:val="22"/>
        </w:rPr>
        <w:t>B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-2"/>
          <w:w w:val="85"/>
          <w:sz w:val="22"/>
          <w:szCs w:val="22"/>
        </w:rPr>
        <w:t>(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100"/>
          <w:sz w:val="22"/>
          <w:szCs w:val="22"/>
        </w:rPr>
        <w:t>B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3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74"/>
          <w:sz w:val="22"/>
          <w:szCs w:val="22"/>
        </w:rPr>
        <w:t>&amp;</w:t>
      </w:r>
      <w:r>
        <w:rPr>
          <w:rFonts w:cs="Perpetua" w:hAnsi="Perpetua" w:eastAsia="Perpetua" w:ascii="Perpetua"/>
          <w:b/>
          <w:spacing w:val="-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1"/>
          <w:w w:val="61"/>
          <w:sz w:val="22"/>
          <w:szCs w:val="22"/>
        </w:rPr>
        <w:t>+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2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59"/>
          <w:sz w:val="22"/>
          <w:szCs w:val="22"/>
        </w:rPr>
        <w:t>%</w:t>
      </w:r>
      <w:r>
        <w:rPr>
          <w:rFonts w:cs="Perpetua" w:hAnsi="Perpetua" w:eastAsia="Perpetua" w:ascii="Perpetua"/>
          <w:b/>
          <w:spacing w:val="-1"/>
          <w:w w:val="144"/>
          <w:sz w:val="22"/>
          <w:szCs w:val="22"/>
        </w:rPr>
        <w:t>"</w:t>
      </w:r>
      <w:r>
        <w:rPr>
          <w:rFonts w:cs="Perpetua" w:hAnsi="Perpetua" w:eastAsia="Perpetua" w:ascii="Perpetua"/>
          <w:b/>
          <w:spacing w:val="1"/>
          <w:w w:val="86"/>
          <w:sz w:val="22"/>
          <w:szCs w:val="22"/>
        </w:rPr>
        <w:t>#</w:t>
      </w:r>
      <w:r>
        <w:rPr>
          <w:rFonts w:cs="Perpetua" w:hAnsi="Perpetua" w:eastAsia="Perpetua" w:ascii="Perpetua"/>
          <w:b/>
          <w:spacing w:val="1"/>
          <w:w w:val="25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79"/>
          <w:sz w:val="22"/>
          <w:szCs w:val="22"/>
        </w:rPr>
        <w:t>$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2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208"/>
          <w:sz w:val="22"/>
          <w:szCs w:val="22"/>
        </w:rPr>
        <w:t>  </w:t>
      </w:r>
      <w:r>
        <w:rPr>
          <w:rFonts w:cs="Perpetua" w:hAnsi="Perpetua" w:eastAsia="Perpetua" w:ascii="Perpetua"/>
          <w:b/>
          <w:spacing w:val="1"/>
          <w:w w:val="209"/>
          <w:sz w:val="22"/>
          <w:szCs w:val="22"/>
        </w:rPr>
        <w:t>!</w:t>
      </w:r>
      <w:r>
        <w:rPr>
          <w:rFonts w:cs="Perpetua" w:hAnsi="Perpetua" w:eastAsia="Perpetua" w:ascii="Perpetua"/>
          <w:b/>
          <w:spacing w:val="1"/>
          <w:w w:val="154"/>
          <w:sz w:val="22"/>
          <w:szCs w:val="22"/>
        </w:rPr>
        <w:t>)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1"/>
          <w:w w:val="67"/>
          <w:sz w:val="22"/>
          <w:szCs w:val="22"/>
        </w:rPr>
        <w:t>*</w:t>
      </w:r>
      <w:r>
        <w:rPr>
          <w:rFonts w:cs="Perpetua" w:hAnsi="Perpetua" w:eastAsia="Perpetua" w:ascii="Perpetua"/>
          <w:b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1"/>
          <w:w w:val="203"/>
          <w:sz w:val="22"/>
          <w:szCs w:val="22"/>
        </w:rPr>
        <w:t>'</w:t>
      </w:r>
      <w:r>
        <w:rPr>
          <w:rFonts w:cs="Perpetua" w:hAnsi="Perpetua" w:eastAsia="Perpetua" w:ascii="Perpetua"/>
          <w:b/>
          <w:spacing w:val="-2"/>
          <w:w w:val="227"/>
          <w:sz w:val="22"/>
          <w:szCs w:val="22"/>
        </w:rPr>
        <w:t> </w:t>
      </w:r>
      <w:r>
        <w:rPr>
          <w:rFonts w:cs="Perpetua" w:hAnsi="Perpetua" w:eastAsia="Perpetua" w:ascii="Perpetua"/>
          <w:b/>
          <w:spacing w:val="0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-1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4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26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2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24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35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22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26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7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5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7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5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26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2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2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2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6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w w:val="24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2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7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2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289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1"/>
          <w:w w:val="289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289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1"/>
          <w:w w:val="289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289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1"/>
          <w:w w:val="289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83"/>
          <w:sz w:val="22"/>
          <w:szCs w:val="22"/>
          <w:u w:val="single" w:color="0000FF"/>
        </w:rPr>
        <w:t>!</w:t>
      </w:r>
      <w:r>
        <w:rPr>
          <w:rFonts w:cs="Times New Roman" w:hAnsi="Times New Roman" w:eastAsia="Times New Roman" w:ascii="Times New Roman"/>
          <w:color w:val="0000FF"/>
          <w:spacing w:val="1"/>
          <w:w w:val="83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2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177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2"/>
          <w:w w:val="177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09"/>
          <w:sz w:val="22"/>
          <w:szCs w:val="22"/>
          <w:u w:val="single" w:color="0000FF"/>
        </w:rPr>
        <w:t>"</w:t>
      </w:r>
      <w:r>
        <w:rPr>
          <w:rFonts w:cs="Times New Roman" w:hAnsi="Times New Roman" w:eastAsia="Times New Roman" w:ascii="Times New Roman"/>
          <w:color w:val="0000FF"/>
          <w:spacing w:val="1"/>
          <w:w w:val="109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  <w:t>#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3"/>
          <w:w w:val="155"/>
          <w:sz w:val="22"/>
          <w:szCs w:val="22"/>
          <w:u w:val="single" w:color="0000FF"/>
        </w:rPr>
        <w:t>$</w:t>
      </w:r>
      <w:r>
        <w:rPr>
          <w:rFonts w:cs="Times New Roman" w:hAnsi="Times New Roman" w:eastAsia="Times New Roman" w:ascii="Times New Roman"/>
          <w:color w:val="0000FF"/>
          <w:spacing w:val="-3"/>
          <w:w w:val="155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60"/>
          <w:sz w:val="22"/>
          <w:szCs w:val="22"/>
          <w:u w:val="single" w:color="0000FF"/>
        </w:rPr>
        <w:t>%</w:t>
      </w:r>
      <w:r>
        <w:rPr>
          <w:rFonts w:cs="Times New Roman" w:hAnsi="Times New Roman" w:eastAsia="Times New Roman" w:ascii="Times New Roman"/>
          <w:color w:val="0000FF"/>
          <w:spacing w:val="0"/>
          <w:w w:val="6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64"/>
          <w:sz w:val="22"/>
          <w:szCs w:val="22"/>
          <w:u w:val="single" w:color="0000FF"/>
        </w:rPr>
        <w:t>&amp;</w:t>
      </w:r>
      <w:r>
        <w:rPr>
          <w:rFonts w:cs="Times New Roman" w:hAnsi="Times New Roman" w:eastAsia="Times New Roman" w:ascii="Times New Roman"/>
          <w:color w:val="0000FF"/>
          <w:spacing w:val="-2"/>
          <w:w w:val="64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09"/>
          <w:sz w:val="22"/>
          <w:szCs w:val="22"/>
          <w:u w:val="single" w:color="0000FF"/>
        </w:rPr>
        <w:t>"</w:t>
      </w:r>
      <w:r>
        <w:rPr>
          <w:rFonts w:cs="Times New Roman" w:hAnsi="Times New Roman" w:eastAsia="Times New Roman" w:ascii="Times New Roman"/>
          <w:color w:val="0000FF"/>
          <w:spacing w:val="1"/>
          <w:w w:val="109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83"/>
          <w:sz w:val="22"/>
          <w:szCs w:val="22"/>
          <w:u w:val="single" w:color="0000FF"/>
        </w:rPr>
        <w:t>!</w:t>
      </w:r>
      <w:r>
        <w:rPr>
          <w:rFonts w:cs="Times New Roman" w:hAnsi="Times New Roman" w:eastAsia="Times New Roman" w:ascii="Times New Roman"/>
          <w:color w:val="0000FF"/>
          <w:spacing w:val="-1"/>
          <w:w w:val="83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77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77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85"/>
          <w:sz w:val="22"/>
          <w:szCs w:val="22"/>
          <w:u w:val="single" w:color="0000FF"/>
        </w:rPr>
        <w:t>'</w:t>
      </w:r>
      <w:r>
        <w:rPr>
          <w:rFonts w:cs="Times New Roman" w:hAnsi="Times New Roman" w:eastAsia="Times New Roman" w:ascii="Times New Roman"/>
          <w:color w:val="0000FF"/>
          <w:spacing w:val="1"/>
          <w:w w:val="185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5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5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4"/>
          <w:w w:val="83"/>
          <w:sz w:val="22"/>
          <w:szCs w:val="22"/>
          <w:u w:val="single" w:color="0000FF"/>
        </w:rPr>
        <w:t>(</w:t>
      </w:r>
      <w:r>
        <w:rPr>
          <w:rFonts w:cs="Times New Roman" w:hAnsi="Times New Roman" w:eastAsia="Times New Roman" w:ascii="Times New Roman"/>
          <w:color w:val="0000FF"/>
          <w:spacing w:val="4"/>
          <w:w w:val="83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177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2"/>
          <w:w w:val="177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00"/>
          <w:sz w:val="22"/>
          <w:szCs w:val="22"/>
          <w:u w:val="single" w:color="0000FF"/>
        </w:rPr>
        <w:t>)</w:t>
      </w:r>
      <w:r>
        <w:rPr>
          <w:rFonts w:cs="Times New Roman" w:hAnsi="Times New Roman" w:eastAsia="Times New Roman" w:ascii="Times New Roman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100"/>
          <w:sz w:val="22"/>
          <w:szCs w:val="22"/>
          <w:u w:val="single" w:color="0000FF"/>
        </w:rPr>
        <w:t>)</w:t>
      </w:r>
      <w:r>
        <w:rPr>
          <w:rFonts w:cs="Times New Roman" w:hAnsi="Times New Roman" w:eastAsia="Times New Roman" w:ascii="Times New Roman"/>
          <w:color w:val="0000FF"/>
          <w:spacing w:val="-1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77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77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85"/>
          <w:sz w:val="22"/>
          <w:szCs w:val="22"/>
          <w:u w:val="single" w:color="0000FF"/>
        </w:rPr>
        <w:t>'</w:t>
      </w:r>
      <w:r>
        <w:rPr>
          <w:rFonts w:cs="Times New Roman" w:hAnsi="Times New Roman" w:eastAsia="Times New Roman" w:ascii="Times New Roman"/>
          <w:color w:val="0000FF"/>
          <w:spacing w:val="1"/>
          <w:w w:val="185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55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55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100"/>
          <w:sz w:val="22"/>
          <w:szCs w:val="22"/>
          <w:u w:val="single" w:color="0000FF"/>
        </w:rPr>
        <w:t>#</w:t>
      </w:r>
      <w:r>
        <w:rPr>
          <w:rFonts w:cs="Times New Roman" w:hAnsi="Times New Roman" w:eastAsia="Times New Roman" w:ascii="Times New Roman"/>
          <w:color w:val="0000FF"/>
          <w:spacing w:val="-2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-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  <w:t>*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88"/>
          <w:sz w:val="22"/>
          <w:szCs w:val="22"/>
          <w:u w:val="single" w:color="0000FF"/>
        </w:rPr>
        <w:t>+</w:t>
      </w:r>
      <w:r>
        <w:rPr>
          <w:rFonts w:cs="Times New Roman" w:hAnsi="Times New Roman" w:eastAsia="Times New Roman" w:ascii="Times New Roman"/>
          <w:color w:val="0000FF"/>
          <w:spacing w:val="0"/>
          <w:w w:val="88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,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50"/>
          <w:sz w:val="22"/>
          <w:szCs w:val="22"/>
          <w:u w:val="single" w:color="0000FF"/>
        </w:rPr>
        <w:t>-</w:t>
      </w:r>
      <w:r>
        <w:rPr>
          <w:rFonts w:cs="Times New Roman" w:hAnsi="Times New Roman" w:eastAsia="Times New Roman" w:ascii="Times New Roman"/>
          <w:color w:val="0000FF"/>
          <w:spacing w:val="0"/>
          <w:w w:val="15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200"/>
          <w:sz w:val="22"/>
          <w:szCs w:val="22"/>
          <w:u w:val="single" w:color="0000FF"/>
        </w:rPr>
        <w:t>,</w:t>
      </w:r>
      <w:r>
        <w:rPr>
          <w:rFonts w:cs="Times New Roman" w:hAnsi="Times New Roman" w:eastAsia="Times New Roman" w:ascii="Times New Roman"/>
          <w:color w:val="0000FF"/>
          <w:spacing w:val="-2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  <w:t> </w:t>
      </w:r>
      <w:r>
        <w:rPr>
          <w:rFonts w:cs="Times New Roman" w:hAnsi="Times New Roman" w:eastAsia="Times New Roman" w:ascii="Times New Roman"/>
          <w:color w:val="0000FF"/>
          <w:spacing w:val="1"/>
          <w:w w:val="111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  <w:t>.</w:t>
      </w:r>
      <w:r>
        <w:rPr>
          <w:rFonts w:cs="Times New Roman" w:hAnsi="Times New Roman" w:eastAsia="Times New Roman" w:ascii="Times New Roman"/>
          <w:color w:val="0000FF"/>
          <w:spacing w:val="0"/>
          <w:w w:val="20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80"/>
          <w:sz w:val="22"/>
          <w:szCs w:val="22"/>
          <w:u w:val="single" w:color="0000FF"/>
        </w:rPr>
        <w:t>/</w:t>
      </w:r>
      <w:r>
        <w:rPr>
          <w:rFonts w:cs="Times New Roman" w:hAnsi="Times New Roman" w:eastAsia="Times New Roman" w:ascii="Times New Roman"/>
          <w:color w:val="0000FF"/>
          <w:spacing w:val="0"/>
          <w:w w:val="18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180"/>
          <w:sz w:val="22"/>
          <w:szCs w:val="22"/>
          <w:u w:val="single" w:color="0000FF"/>
        </w:rPr>
        <w:t>/</w:t>
      </w:r>
      <w:r>
        <w:rPr>
          <w:rFonts w:cs="Times New Roman" w:hAnsi="Times New Roman" w:eastAsia="Times New Roman" w:ascii="Times New Roman"/>
          <w:color w:val="0000FF"/>
          <w:spacing w:val="-2"/>
          <w:w w:val="180"/>
          <w:sz w:val="22"/>
          <w:szCs w:val="22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180"/>
          <w:sz w:val="22"/>
          <w:szCs w:val="22"/>
        </w:rPr>
      </w:r>
      <w:r>
        <w:rPr>
          <w:rFonts w:cs="Times New Roman" w:hAnsi="Times New Roman" w:eastAsia="Times New Roman" w:ascii="Times New Roman"/>
          <w:color w:val="0000FF"/>
          <w:spacing w:val="-2"/>
          <w:w w:val="180"/>
          <w:sz w:val="22"/>
          <w:szCs w:val="22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  <w:t> 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29"/>
        <w:ind w:left="112"/>
      </w:pPr>
      <w:r>
        <w:rPr>
          <w:rFonts w:cs="Perpetua" w:hAnsi="Perpetua" w:eastAsia="Perpetua" w:ascii="Perpetua"/>
          <w:i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36"/>
          <w:sz w:val="22"/>
          <w:szCs w:val="22"/>
        </w:rPr>
        <w:t>+</w:t>
      </w:r>
      <w:r>
        <w:rPr>
          <w:rFonts w:cs="Perpetua" w:hAnsi="Perpetua" w:eastAsia="Perpetua" w:ascii="Perpetua"/>
          <w:i/>
          <w:spacing w:val="0"/>
          <w:w w:val="11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0"/>
          <w:w w:val="197"/>
          <w:sz w:val="22"/>
          <w:szCs w:val="22"/>
        </w:rPr>
        <w:t>,</w:t>
      </w:r>
      <w:r>
        <w:rPr>
          <w:rFonts w:cs="Perpetua" w:hAnsi="Perpetua" w:eastAsia="Perpetua" w:ascii="Perpetua"/>
          <w:i/>
          <w:spacing w:val="-1"/>
          <w:w w:val="176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1"/>
          <w:w w:val="125"/>
          <w:sz w:val="22"/>
          <w:szCs w:val="22"/>
        </w:rPr>
        <w:t> </w:t>
      </w:r>
      <w:r>
        <w:rPr>
          <w:rFonts w:cs="Perpetua" w:hAnsi="Perpetua" w:eastAsia="Perpetua" w:ascii="Perpetua"/>
          <w:i/>
          <w:spacing w:val="-2"/>
          <w:w w:val="13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4"/>
          <w:sz w:val="22"/>
          <w:szCs w:val="22"/>
        </w:rPr>
        <w:t>A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4"/>
          <w:sz w:val="22"/>
          <w:szCs w:val="22"/>
        </w:rPr>
        <w:t>A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25"/>
          <w:sz w:val="22"/>
          <w:szCs w:val="22"/>
        </w:rPr>
        <w:t>"</w:t>
      </w:r>
      <w:r>
        <w:rPr>
          <w:rFonts w:cs="Perpetua" w:hAnsi="Perpetua" w:eastAsia="Perpetua" w:ascii="Perpetua"/>
          <w:spacing w:val="-3"/>
          <w:w w:val="147"/>
          <w:sz w:val="22"/>
          <w:szCs w:val="22"/>
        </w:rPr>
        <w:t>-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/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90"/>
          <w:sz w:val="22"/>
          <w:szCs w:val="22"/>
        </w:rPr>
        <w:t>?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89"/>
          <w:sz w:val="22"/>
          <w:szCs w:val="22"/>
        </w:rPr>
        <w:t>&gt;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98"/>
          <w:sz w:val="22"/>
          <w:szCs w:val="22"/>
        </w:rPr>
        <w:t>H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90"/>
          <w:sz w:val="22"/>
          <w:szCs w:val="22"/>
        </w:rPr>
        <w:t>?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-1"/>
          <w:w w:val="57"/>
          <w:sz w:val="22"/>
          <w:szCs w:val="22"/>
        </w:rPr>
        <w:t>#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57"/>
          <w:sz w:val="22"/>
          <w:szCs w:val="22"/>
        </w:rPr>
        <w:t>.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33"/>
          <w:sz w:val="22"/>
          <w:szCs w:val="22"/>
        </w:rPr>
        <w:t>(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30"/>
          <w:sz w:val="22"/>
          <w:szCs w:val="22"/>
        </w:rPr>
        <w:t>)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89"/>
          <w:sz w:val="22"/>
          <w:szCs w:val="22"/>
        </w:rPr>
        <w:t>:</w:t>
      </w:r>
      <w:r>
        <w:rPr>
          <w:rFonts w:cs="Perpetua" w:hAnsi="Perpetua" w:eastAsia="Perpetua" w:ascii="Perpetua"/>
          <w:spacing w:val="1"/>
          <w:w w:val="89"/>
          <w:sz w:val="22"/>
          <w:szCs w:val="22"/>
        </w:rPr>
        <w:t>&gt;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22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62"/>
          <w:sz w:val="22"/>
          <w:szCs w:val="22"/>
        </w:rPr>
        <w:t>+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42"/>
          <w:sz w:val="22"/>
          <w:szCs w:val="22"/>
        </w:rPr>
        <w:t>&amp;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 </w:t>
      </w:r>
      <w:r>
        <w:rPr>
          <w:rFonts w:cs="Perpetua" w:hAnsi="Perpetua" w:eastAsia="Perpetua" w:ascii="Perpetua"/>
          <w:spacing w:val="1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296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1"/>
          <w:sz w:val="22"/>
          <w:szCs w:val="22"/>
        </w:rPr>
        <w:t> </w:t>
      </w:r>
      <w:r>
        <w:rPr>
          <w:rFonts w:cs="Perpetua" w:hAnsi="Perpetua" w:eastAsia="Perpetua" w:ascii="Perpetua"/>
          <w:spacing w:val="-3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2"/>
        <w:ind w:left="112"/>
      </w:pPr>
      <w:r>
        <w:rPr>
          <w:rFonts w:cs="Perpetua" w:hAnsi="Perpetua" w:eastAsia="Perpetua" w:ascii="Perpetua"/>
          <w:spacing w:val="1"/>
          <w:w w:val="27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1"/>
          <w:w w:val="185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62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6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00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29"/>
          <w:sz w:val="22"/>
          <w:szCs w:val="22"/>
        </w:rPr>
        <w:t>8</w:t>
      </w:r>
      <w:r>
        <w:rPr>
          <w:rFonts w:cs="Perpetua" w:hAnsi="Perpetua" w:eastAsia="Perpetua" w:ascii="Perpetua"/>
          <w:spacing w:val="-1"/>
          <w:w w:val="180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0</w:t>
      </w:r>
      <w:r>
        <w:rPr>
          <w:rFonts w:cs="Perpetua" w:hAnsi="Perpetua" w:eastAsia="Perpetua" w:ascii="Perpetua"/>
          <w:spacing w:val="0"/>
          <w:w w:val="203"/>
          <w:sz w:val="22"/>
          <w:szCs w:val="22"/>
        </w:rPr>
        <w:t> </w:t>
      </w:r>
      <w:r>
        <w:rPr>
          <w:rFonts w:cs="Perpetua" w:hAnsi="Perpetua" w:eastAsia="Perpetua" w:ascii="Perpetua"/>
          <w:spacing w:val="1"/>
          <w:w w:val="153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0"/>
          <w:sz w:val="22"/>
          <w:szCs w:val="22"/>
        </w:rPr>
        <w:t> </w:t>
      </w:r>
      <w:r>
        <w:rPr>
          <w:rFonts w:cs="Perpetua" w:hAnsi="Perpetua" w:eastAsia="Perpetua" w:ascii="Perpetua"/>
          <w:spacing w:val="-2"/>
          <w:w w:val="139"/>
          <w:sz w:val="22"/>
          <w:szCs w:val="22"/>
        </w:rPr>
        <w:t> </w:t>
      </w:r>
      <w:r>
        <w:rPr>
          <w:rFonts w:cs="Perpetua" w:hAnsi="Perpetua" w:eastAsia="Perpetua" w:ascii="Perpetua"/>
          <w:spacing w:val="0"/>
          <w:w w:val="100"/>
          <w:sz w:val="22"/>
          <w:szCs w:val="22"/>
        </w:rPr>
        <w:t> 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z w:val="22"/>
          <w:szCs w:val="22"/>
        </w:rPr>
        <w:t> </w:t>
      </w:r>
    </w:p>
    <w:p>
      <w:pPr>
        <w:rPr>
          <w:rFonts w:cs="Perpetua" w:hAnsi="Perpetua" w:eastAsia="Perpetua" w:ascii="Perpetua"/>
          <w:sz w:val="22"/>
          <w:szCs w:val="22"/>
        </w:rPr>
        <w:jc w:val="left"/>
        <w:spacing w:before="5"/>
        <w:ind w:left="112"/>
      </w:pPr>
      <w:r>
        <w:rPr>
          <w:rFonts w:cs="Perpetua" w:hAnsi="Perpetua" w:eastAsia="Perpetua" w:ascii="Perpetua"/>
          <w:sz w:val="22"/>
          <w:szCs w:val="22"/>
        </w:rPr>
        <w:t> </w:t>
      </w:r>
    </w:p>
    <w:sectPr>
      <w:type w:val="continuous"/>
      <w:pgSz w:w="12240" w:h="15840"/>
      <w:pgMar w:top="780" w:bottom="280" w:left="1040" w:right="9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